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819"/>
        <w:gridCol w:w="1021"/>
        <w:gridCol w:w="1134"/>
        <w:gridCol w:w="1134"/>
        <w:gridCol w:w="1247"/>
      </w:tblGrid>
      <w:tr w:rsidR="00AB44B1" w:rsidRPr="00F40713" w14:paraId="436CE24D" w14:textId="77777777" w:rsidTr="00AB44B1">
        <w:trPr>
          <w:cantSplit/>
          <w:trHeight w:val="60"/>
          <w:tblHeader/>
        </w:trPr>
        <w:tc>
          <w:tcPr>
            <w:tcW w:w="993" w:type="dxa"/>
            <w:tcBorders>
              <w:bottom w:val="single" w:sz="12" w:space="0" w:color="auto"/>
            </w:tcBorders>
            <w:vAlign w:val="center"/>
          </w:tcPr>
          <w:p w14:paraId="5741614E" w14:textId="77777777" w:rsidR="00AB44B1" w:rsidRPr="00F40713" w:rsidRDefault="00AB44B1" w:rsidP="004C7257">
            <w:pPr>
              <w:pStyle w:val="Table"/>
              <w:jc w:val="center"/>
              <w:rPr>
                <w:szCs w:val="18"/>
              </w:rPr>
            </w:pPr>
            <w:r w:rsidRPr="00F40713">
              <w:rPr>
                <w:szCs w:val="18"/>
              </w:rPr>
              <w:t>EILĖS NR.</w:t>
            </w:r>
          </w:p>
        </w:tc>
        <w:tc>
          <w:tcPr>
            <w:tcW w:w="4819" w:type="dxa"/>
            <w:tcBorders>
              <w:bottom w:val="single" w:sz="12" w:space="0" w:color="auto"/>
            </w:tcBorders>
            <w:vAlign w:val="center"/>
          </w:tcPr>
          <w:p w14:paraId="023EC06F" w14:textId="77777777" w:rsidR="00AB44B1" w:rsidRPr="00F40713" w:rsidRDefault="00AB44B1" w:rsidP="004C7257">
            <w:pPr>
              <w:pStyle w:val="Table"/>
              <w:jc w:val="center"/>
              <w:rPr>
                <w:szCs w:val="18"/>
              </w:rPr>
            </w:pPr>
            <w:r w:rsidRPr="00F40713">
              <w:rPr>
                <w:szCs w:val="18"/>
              </w:rPr>
              <w:t>PAVADINIMAS IR TECHNINĖS CHARAKTERISTIKOS</w:t>
            </w:r>
          </w:p>
        </w:tc>
        <w:tc>
          <w:tcPr>
            <w:tcW w:w="1021" w:type="dxa"/>
            <w:tcBorders>
              <w:bottom w:val="single" w:sz="12" w:space="0" w:color="auto"/>
            </w:tcBorders>
            <w:vAlign w:val="center"/>
          </w:tcPr>
          <w:p w14:paraId="3C6926A9" w14:textId="77777777" w:rsidR="00AB44B1" w:rsidRPr="00F40713" w:rsidRDefault="00AB44B1" w:rsidP="004C7257">
            <w:pPr>
              <w:pStyle w:val="Table"/>
              <w:spacing w:after="30"/>
              <w:jc w:val="center"/>
              <w:rPr>
                <w:szCs w:val="18"/>
              </w:rPr>
            </w:pPr>
            <w:r w:rsidRPr="00F40713">
              <w:rPr>
                <w:szCs w:val="18"/>
              </w:rPr>
              <w:t>ŽYMUO</w:t>
            </w:r>
          </w:p>
          <w:p w14:paraId="28FCEE0D" w14:textId="77777777" w:rsidR="00AB44B1" w:rsidRPr="00F40713" w:rsidRDefault="00AB44B1" w:rsidP="004C7257">
            <w:pPr>
              <w:pStyle w:val="Table"/>
              <w:spacing w:before="30"/>
              <w:jc w:val="center"/>
              <w:rPr>
                <w:szCs w:val="18"/>
              </w:rPr>
            </w:pPr>
          </w:p>
        </w:tc>
        <w:tc>
          <w:tcPr>
            <w:tcW w:w="1134" w:type="dxa"/>
            <w:tcBorders>
              <w:bottom w:val="single" w:sz="12" w:space="0" w:color="auto"/>
            </w:tcBorders>
            <w:vAlign w:val="center"/>
          </w:tcPr>
          <w:p w14:paraId="0A452C3D" w14:textId="77777777" w:rsidR="00AB44B1" w:rsidRPr="00F40713" w:rsidRDefault="00AB44B1" w:rsidP="004C7257">
            <w:pPr>
              <w:pStyle w:val="Table"/>
              <w:jc w:val="center"/>
              <w:rPr>
                <w:szCs w:val="18"/>
              </w:rPr>
            </w:pPr>
            <w:r w:rsidRPr="00F40713">
              <w:rPr>
                <w:szCs w:val="18"/>
              </w:rPr>
              <w:t>MATO VNT.</w:t>
            </w:r>
          </w:p>
        </w:tc>
        <w:tc>
          <w:tcPr>
            <w:tcW w:w="1134" w:type="dxa"/>
            <w:tcBorders>
              <w:bottom w:val="single" w:sz="12" w:space="0" w:color="auto"/>
            </w:tcBorders>
            <w:vAlign w:val="center"/>
          </w:tcPr>
          <w:p w14:paraId="1ABEC687" w14:textId="77777777" w:rsidR="00AB44B1" w:rsidRPr="00F40713" w:rsidRDefault="00AB44B1" w:rsidP="004C7257">
            <w:pPr>
              <w:pStyle w:val="Table"/>
              <w:jc w:val="center"/>
              <w:rPr>
                <w:szCs w:val="18"/>
              </w:rPr>
            </w:pPr>
            <w:r w:rsidRPr="00F40713">
              <w:rPr>
                <w:szCs w:val="18"/>
              </w:rPr>
              <w:t>KIEKIS</w:t>
            </w:r>
          </w:p>
          <w:p w14:paraId="326DAA79" w14:textId="77777777" w:rsidR="00AB44B1" w:rsidRPr="00F40713" w:rsidRDefault="00AB44B1" w:rsidP="004C7257">
            <w:pPr>
              <w:pStyle w:val="Table"/>
              <w:jc w:val="center"/>
              <w:rPr>
                <w:szCs w:val="18"/>
              </w:rPr>
            </w:pPr>
            <w:r w:rsidRPr="00F40713">
              <w:rPr>
                <w:szCs w:val="18"/>
              </w:rPr>
              <w:t>VNT.</w:t>
            </w:r>
          </w:p>
          <w:p w14:paraId="23D2DC85" w14:textId="69A75B67" w:rsidR="00AB44B1" w:rsidRPr="00F40713" w:rsidRDefault="00AB44B1" w:rsidP="004C7257">
            <w:pPr>
              <w:pStyle w:val="Table"/>
              <w:jc w:val="center"/>
              <w:rPr>
                <w:szCs w:val="18"/>
              </w:rPr>
            </w:pPr>
          </w:p>
        </w:tc>
        <w:tc>
          <w:tcPr>
            <w:tcW w:w="1247" w:type="dxa"/>
            <w:tcBorders>
              <w:bottom w:val="single" w:sz="12" w:space="0" w:color="auto"/>
            </w:tcBorders>
            <w:vAlign w:val="center"/>
          </w:tcPr>
          <w:p w14:paraId="6B62ABFC" w14:textId="3B4276DE" w:rsidR="00AB44B1" w:rsidRPr="00F40713" w:rsidRDefault="008A6750" w:rsidP="00EB2C54">
            <w:pPr>
              <w:pStyle w:val="Table"/>
              <w:ind w:right="-163"/>
              <w:rPr>
                <w:szCs w:val="18"/>
              </w:rPr>
            </w:pPr>
            <w:r>
              <w:rPr>
                <w:szCs w:val="18"/>
              </w:rPr>
              <w:t>PASTABOS</w:t>
            </w:r>
          </w:p>
        </w:tc>
      </w:tr>
      <w:tr w:rsidR="00AB44B1" w:rsidRPr="00F40713" w14:paraId="2AEA6D16" w14:textId="77777777" w:rsidTr="00AB44B1">
        <w:trPr>
          <w:cantSplit/>
        </w:trPr>
        <w:tc>
          <w:tcPr>
            <w:tcW w:w="993" w:type="dxa"/>
            <w:vAlign w:val="center"/>
          </w:tcPr>
          <w:p w14:paraId="43327246" w14:textId="77777777" w:rsidR="00AB44B1" w:rsidRPr="00F40713" w:rsidRDefault="00AB44B1" w:rsidP="00AB44B1">
            <w:pPr>
              <w:pStyle w:val="BodytextNospace"/>
              <w:ind w:left="720"/>
              <w:rPr>
                <w:color w:val="auto"/>
                <w:sz w:val="18"/>
                <w:szCs w:val="18"/>
              </w:rPr>
            </w:pPr>
          </w:p>
        </w:tc>
        <w:tc>
          <w:tcPr>
            <w:tcW w:w="4819" w:type="dxa"/>
          </w:tcPr>
          <w:p w14:paraId="0156BA28" w14:textId="77777777" w:rsidR="00AB44B1" w:rsidRPr="00F40713" w:rsidRDefault="00AB44B1" w:rsidP="00AB44B1">
            <w:pPr>
              <w:pStyle w:val="Table"/>
              <w:jc w:val="center"/>
              <w:rPr>
                <w:b/>
                <w:szCs w:val="18"/>
              </w:rPr>
            </w:pPr>
            <w:r w:rsidRPr="00F40713">
              <w:rPr>
                <w:b/>
                <w:szCs w:val="18"/>
              </w:rPr>
              <w:t>Apsauginė signalizacija</w:t>
            </w:r>
          </w:p>
        </w:tc>
        <w:tc>
          <w:tcPr>
            <w:tcW w:w="1021" w:type="dxa"/>
          </w:tcPr>
          <w:p w14:paraId="77303205" w14:textId="77777777" w:rsidR="00AB44B1" w:rsidRPr="00F40713" w:rsidRDefault="00AB44B1" w:rsidP="00AB44B1">
            <w:pPr>
              <w:pStyle w:val="Tableitalic"/>
              <w:rPr>
                <w:rFonts w:ascii="Arial" w:hAnsi="Arial" w:cs="Arial"/>
                <w:sz w:val="18"/>
                <w:szCs w:val="18"/>
              </w:rPr>
            </w:pPr>
          </w:p>
        </w:tc>
        <w:tc>
          <w:tcPr>
            <w:tcW w:w="1134" w:type="dxa"/>
          </w:tcPr>
          <w:p w14:paraId="0EFBF171" w14:textId="77777777" w:rsidR="00AB44B1" w:rsidRPr="00F40713" w:rsidRDefault="00AB44B1" w:rsidP="00AB44B1">
            <w:pPr>
              <w:pStyle w:val="Table"/>
              <w:rPr>
                <w:szCs w:val="18"/>
              </w:rPr>
            </w:pPr>
          </w:p>
        </w:tc>
        <w:tc>
          <w:tcPr>
            <w:tcW w:w="1134" w:type="dxa"/>
          </w:tcPr>
          <w:p w14:paraId="726A3239" w14:textId="77777777" w:rsidR="00AB44B1" w:rsidRPr="00F40713" w:rsidRDefault="00AB44B1" w:rsidP="00AB44B1">
            <w:pPr>
              <w:pStyle w:val="Table"/>
              <w:rPr>
                <w:szCs w:val="18"/>
              </w:rPr>
            </w:pPr>
          </w:p>
        </w:tc>
        <w:tc>
          <w:tcPr>
            <w:tcW w:w="1247" w:type="dxa"/>
          </w:tcPr>
          <w:p w14:paraId="6F159B0E" w14:textId="77777777" w:rsidR="00AB44B1" w:rsidRPr="00F40713" w:rsidRDefault="00AB44B1" w:rsidP="00AB44B1">
            <w:pPr>
              <w:pStyle w:val="BodytextNospace"/>
              <w:ind w:left="-53" w:right="-163"/>
              <w:rPr>
                <w:color w:val="auto"/>
                <w:sz w:val="18"/>
                <w:szCs w:val="18"/>
              </w:rPr>
            </w:pPr>
          </w:p>
        </w:tc>
      </w:tr>
      <w:tr w:rsidR="00D40C57" w:rsidRPr="00D40C57" w14:paraId="5D280F3A" w14:textId="77777777" w:rsidTr="00AB44B1">
        <w:trPr>
          <w:cantSplit/>
        </w:trPr>
        <w:tc>
          <w:tcPr>
            <w:tcW w:w="993" w:type="dxa"/>
            <w:vAlign w:val="center"/>
          </w:tcPr>
          <w:p w14:paraId="7E67A859" w14:textId="77777777" w:rsidR="00AB44B1" w:rsidRPr="00D40C57" w:rsidRDefault="00AB44B1" w:rsidP="00AB44B1">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69B269D9" w14:textId="671537F0" w:rsidR="00AB44B1" w:rsidRPr="00D40C57" w:rsidRDefault="008A6750" w:rsidP="00AB44B1">
            <w:pPr>
              <w:pStyle w:val="TableText"/>
              <w:rPr>
                <w:szCs w:val="18"/>
              </w:rPr>
            </w:pPr>
            <w:r>
              <w:rPr>
                <w:szCs w:val="18"/>
              </w:rPr>
              <w:t>A</w:t>
            </w:r>
            <w:r w:rsidR="00AB44B1" w:rsidRPr="00D40C57">
              <w:rPr>
                <w:szCs w:val="18"/>
              </w:rPr>
              <w:t>psauginės signalizacijos pultas (komplekte su maitinimo šaltiniu)</w:t>
            </w:r>
          </w:p>
        </w:tc>
        <w:tc>
          <w:tcPr>
            <w:tcW w:w="1021" w:type="dxa"/>
          </w:tcPr>
          <w:p w14:paraId="696B622B" w14:textId="38B952F1" w:rsidR="00AB44B1" w:rsidRPr="00D40C57" w:rsidRDefault="009A643B" w:rsidP="00256100">
            <w:pPr>
              <w:pStyle w:val="Table"/>
              <w:pBdr>
                <w:top w:val="none" w:sz="0" w:space="0" w:color="000000"/>
                <w:left w:val="none" w:sz="0" w:space="0" w:color="000000"/>
                <w:bottom w:val="none" w:sz="0" w:space="0" w:color="000000"/>
                <w:right w:val="none" w:sz="0" w:space="0" w:color="000000"/>
              </w:pBdr>
              <w:jc w:val="center"/>
              <w:rPr>
                <w:szCs w:val="18"/>
              </w:rPr>
            </w:pPr>
            <w:r>
              <w:rPr>
                <w:szCs w:val="18"/>
              </w:rPr>
              <w:t>2</w:t>
            </w:r>
            <w:r w:rsidR="00AB44B1" w:rsidRPr="00D40C57">
              <w:rPr>
                <w:szCs w:val="18"/>
              </w:rPr>
              <w:t>.1</w:t>
            </w:r>
          </w:p>
          <w:p w14:paraId="7C938C0F" w14:textId="340FDCF6" w:rsidR="00AB44B1" w:rsidRPr="00D40C57" w:rsidRDefault="00AB44B1" w:rsidP="00256100">
            <w:pPr>
              <w:pStyle w:val="Table"/>
              <w:pBdr>
                <w:top w:val="none" w:sz="0" w:space="0" w:color="000000"/>
                <w:left w:val="none" w:sz="0" w:space="0" w:color="000000"/>
                <w:bottom w:val="none" w:sz="0" w:space="0" w:color="000000"/>
                <w:right w:val="none" w:sz="0" w:space="0" w:color="000000"/>
              </w:pBdr>
              <w:jc w:val="center"/>
              <w:rPr>
                <w:szCs w:val="18"/>
              </w:rPr>
            </w:pPr>
          </w:p>
        </w:tc>
        <w:tc>
          <w:tcPr>
            <w:tcW w:w="1134" w:type="dxa"/>
          </w:tcPr>
          <w:p w14:paraId="437120AC" w14:textId="77777777" w:rsidR="00AB44B1" w:rsidRPr="00D40C57" w:rsidRDefault="00AB44B1" w:rsidP="00AB44B1">
            <w:pPr>
              <w:pStyle w:val="TableText"/>
              <w:rPr>
                <w:szCs w:val="18"/>
              </w:rPr>
            </w:pPr>
            <w:proofErr w:type="spellStart"/>
            <w:r w:rsidRPr="00D40C57">
              <w:rPr>
                <w:szCs w:val="18"/>
              </w:rPr>
              <w:t>Kompl</w:t>
            </w:r>
            <w:proofErr w:type="spellEnd"/>
            <w:r w:rsidRPr="00D40C57">
              <w:rPr>
                <w:szCs w:val="18"/>
              </w:rPr>
              <w:t>.</w:t>
            </w:r>
          </w:p>
        </w:tc>
        <w:tc>
          <w:tcPr>
            <w:tcW w:w="1134" w:type="dxa"/>
          </w:tcPr>
          <w:p w14:paraId="65FF3ED3" w14:textId="1DF5FD1D" w:rsidR="00AB44B1" w:rsidRPr="00FE0AD8" w:rsidRDefault="000F599F" w:rsidP="00AB44B1">
            <w:pPr>
              <w:pStyle w:val="TableText"/>
              <w:rPr>
                <w:szCs w:val="18"/>
              </w:rPr>
            </w:pPr>
            <w:r w:rsidRPr="00FE0AD8">
              <w:rPr>
                <w:szCs w:val="18"/>
              </w:rPr>
              <w:t>1</w:t>
            </w:r>
          </w:p>
        </w:tc>
        <w:tc>
          <w:tcPr>
            <w:tcW w:w="1247" w:type="dxa"/>
          </w:tcPr>
          <w:p w14:paraId="0C1A046A" w14:textId="048B0406" w:rsidR="00AB44B1" w:rsidRPr="00D40C57" w:rsidRDefault="00AB44B1" w:rsidP="00AB44B1">
            <w:pPr>
              <w:pStyle w:val="BodytextNospace"/>
              <w:ind w:left="-53" w:right="-163"/>
              <w:rPr>
                <w:color w:val="auto"/>
                <w:sz w:val="18"/>
                <w:szCs w:val="18"/>
              </w:rPr>
            </w:pPr>
          </w:p>
        </w:tc>
      </w:tr>
      <w:tr w:rsidR="00D40C57" w:rsidRPr="00D40C57" w14:paraId="5C1A05C9" w14:textId="77777777" w:rsidTr="00AB44B1">
        <w:trPr>
          <w:cantSplit/>
        </w:trPr>
        <w:tc>
          <w:tcPr>
            <w:tcW w:w="993" w:type="dxa"/>
            <w:vAlign w:val="center"/>
          </w:tcPr>
          <w:p w14:paraId="6CE9E170" w14:textId="77777777" w:rsidR="00AB44B1" w:rsidRPr="00D40C57" w:rsidRDefault="00AB44B1" w:rsidP="00AB44B1">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637A67B1" w14:textId="54783426" w:rsidR="00AB44B1" w:rsidRPr="00D40C57" w:rsidRDefault="00AB44B1" w:rsidP="00AB44B1">
            <w:pPr>
              <w:pStyle w:val="TableText"/>
              <w:pBdr>
                <w:top w:val="none" w:sz="0" w:space="0" w:color="auto"/>
                <w:left w:val="none" w:sz="0" w:space="0" w:color="auto"/>
                <w:bottom w:val="none" w:sz="0" w:space="0" w:color="auto"/>
                <w:right w:val="none" w:sz="0" w:space="0" w:color="auto"/>
              </w:pBdr>
              <w:rPr>
                <w:szCs w:val="18"/>
              </w:rPr>
            </w:pPr>
            <w:r w:rsidRPr="00D40C57">
              <w:rPr>
                <w:szCs w:val="18"/>
              </w:rPr>
              <w:t>Spindulių išplėtimo modulis</w:t>
            </w:r>
          </w:p>
        </w:tc>
        <w:tc>
          <w:tcPr>
            <w:tcW w:w="1021" w:type="dxa"/>
          </w:tcPr>
          <w:p w14:paraId="69E8E19E" w14:textId="1CA126A1" w:rsidR="00AB44B1" w:rsidRPr="00D40C57" w:rsidRDefault="009A643B" w:rsidP="00256100">
            <w:pPr>
              <w:pStyle w:val="Table"/>
              <w:pBdr>
                <w:top w:val="none" w:sz="0" w:space="0" w:color="000000"/>
                <w:left w:val="none" w:sz="0" w:space="0" w:color="000000"/>
                <w:bottom w:val="none" w:sz="0" w:space="0" w:color="000000"/>
                <w:right w:val="none" w:sz="0" w:space="0" w:color="000000"/>
              </w:pBdr>
              <w:jc w:val="center"/>
              <w:rPr>
                <w:szCs w:val="18"/>
              </w:rPr>
            </w:pPr>
            <w:r>
              <w:rPr>
                <w:szCs w:val="18"/>
              </w:rPr>
              <w:t>2</w:t>
            </w:r>
            <w:r w:rsidR="00AB44B1" w:rsidRPr="00D40C57">
              <w:rPr>
                <w:szCs w:val="18"/>
              </w:rPr>
              <w:t>.2</w:t>
            </w:r>
          </w:p>
        </w:tc>
        <w:tc>
          <w:tcPr>
            <w:tcW w:w="1134" w:type="dxa"/>
          </w:tcPr>
          <w:p w14:paraId="26244EF4" w14:textId="070C285F" w:rsidR="00AB44B1" w:rsidRPr="00D40C57" w:rsidRDefault="00AB44B1" w:rsidP="00AB44B1">
            <w:pPr>
              <w:pStyle w:val="TableText"/>
              <w:rPr>
                <w:szCs w:val="18"/>
              </w:rPr>
            </w:pPr>
            <w:proofErr w:type="spellStart"/>
            <w:r w:rsidRPr="00D40C57">
              <w:rPr>
                <w:szCs w:val="18"/>
              </w:rPr>
              <w:t>Kompl</w:t>
            </w:r>
            <w:proofErr w:type="spellEnd"/>
            <w:r w:rsidRPr="00D40C57">
              <w:rPr>
                <w:szCs w:val="18"/>
              </w:rPr>
              <w:t>.</w:t>
            </w:r>
          </w:p>
        </w:tc>
        <w:tc>
          <w:tcPr>
            <w:tcW w:w="1134" w:type="dxa"/>
          </w:tcPr>
          <w:p w14:paraId="59F5B756" w14:textId="621D96CA" w:rsidR="00AB44B1" w:rsidRPr="00FE0AD8" w:rsidRDefault="00A564B0" w:rsidP="00AB44B1">
            <w:pPr>
              <w:pStyle w:val="TableText"/>
              <w:rPr>
                <w:szCs w:val="18"/>
              </w:rPr>
            </w:pPr>
            <w:r>
              <w:rPr>
                <w:szCs w:val="18"/>
              </w:rPr>
              <w:t>1</w:t>
            </w:r>
          </w:p>
        </w:tc>
        <w:tc>
          <w:tcPr>
            <w:tcW w:w="1247" w:type="dxa"/>
          </w:tcPr>
          <w:p w14:paraId="42875022" w14:textId="77777777" w:rsidR="00AB44B1" w:rsidRPr="00D40C57" w:rsidRDefault="00AB44B1" w:rsidP="00AB44B1">
            <w:pPr>
              <w:pStyle w:val="TableText"/>
              <w:rPr>
                <w:szCs w:val="18"/>
              </w:rPr>
            </w:pPr>
          </w:p>
        </w:tc>
      </w:tr>
      <w:tr w:rsidR="00A564B0" w:rsidRPr="00D40C57" w14:paraId="67F261D9" w14:textId="77777777" w:rsidTr="00AB44B1">
        <w:trPr>
          <w:cantSplit/>
        </w:trPr>
        <w:tc>
          <w:tcPr>
            <w:tcW w:w="993" w:type="dxa"/>
            <w:vAlign w:val="center"/>
          </w:tcPr>
          <w:p w14:paraId="75269439"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64114864" w14:textId="269C41D2" w:rsidR="00A564B0" w:rsidRPr="00D40C57" w:rsidRDefault="00A564B0" w:rsidP="00A564B0">
            <w:pPr>
              <w:pStyle w:val="TableText"/>
              <w:pBdr>
                <w:top w:val="none" w:sz="0" w:space="0" w:color="auto"/>
                <w:left w:val="none" w:sz="0" w:space="0" w:color="auto"/>
                <w:bottom w:val="none" w:sz="0" w:space="0" w:color="auto"/>
                <w:right w:val="none" w:sz="0" w:space="0" w:color="auto"/>
              </w:pBdr>
              <w:rPr>
                <w:szCs w:val="18"/>
              </w:rPr>
            </w:pPr>
            <w:r w:rsidRPr="00A564B0">
              <w:rPr>
                <w:szCs w:val="18"/>
              </w:rPr>
              <w:t xml:space="preserve">Papildomų įėjimų išplėtimo plokštė </w:t>
            </w:r>
          </w:p>
        </w:tc>
        <w:tc>
          <w:tcPr>
            <w:tcW w:w="1021" w:type="dxa"/>
          </w:tcPr>
          <w:p w14:paraId="0612FD92" w14:textId="6E1F4E07" w:rsidR="00A564B0"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2.3</w:t>
            </w:r>
          </w:p>
        </w:tc>
        <w:tc>
          <w:tcPr>
            <w:tcW w:w="1134" w:type="dxa"/>
          </w:tcPr>
          <w:p w14:paraId="21968A54" w14:textId="679BC074" w:rsidR="00A564B0" w:rsidRPr="00D40C57" w:rsidRDefault="00A564B0" w:rsidP="00A564B0">
            <w:pPr>
              <w:pStyle w:val="TableText"/>
              <w:rPr>
                <w:szCs w:val="18"/>
              </w:rPr>
            </w:pPr>
            <w:r w:rsidRPr="00D40C57">
              <w:rPr>
                <w:szCs w:val="18"/>
              </w:rPr>
              <w:t>Vnt.</w:t>
            </w:r>
          </w:p>
        </w:tc>
        <w:tc>
          <w:tcPr>
            <w:tcW w:w="1134" w:type="dxa"/>
          </w:tcPr>
          <w:p w14:paraId="27458C83" w14:textId="5D331BAC" w:rsidR="00A564B0" w:rsidRDefault="00A564B0" w:rsidP="00A564B0">
            <w:pPr>
              <w:pStyle w:val="TableText"/>
              <w:rPr>
                <w:szCs w:val="18"/>
              </w:rPr>
            </w:pPr>
            <w:r w:rsidRPr="00FE0AD8">
              <w:rPr>
                <w:szCs w:val="18"/>
              </w:rPr>
              <w:t>1</w:t>
            </w:r>
          </w:p>
        </w:tc>
        <w:tc>
          <w:tcPr>
            <w:tcW w:w="1247" w:type="dxa"/>
          </w:tcPr>
          <w:p w14:paraId="322C48D2" w14:textId="77777777" w:rsidR="00A564B0" w:rsidRPr="00D40C57" w:rsidRDefault="00A564B0" w:rsidP="00A564B0">
            <w:pPr>
              <w:pStyle w:val="TableText"/>
              <w:rPr>
                <w:szCs w:val="18"/>
              </w:rPr>
            </w:pPr>
          </w:p>
        </w:tc>
      </w:tr>
      <w:tr w:rsidR="00A564B0" w:rsidRPr="00D40C57" w14:paraId="7D3A95AF" w14:textId="77777777" w:rsidTr="00AB44B1">
        <w:trPr>
          <w:cantSplit/>
        </w:trPr>
        <w:tc>
          <w:tcPr>
            <w:tcW w:w="993" w:type="dxa"/>
            <w:vAlign w:val="center"/>
          </w:tcPr>
          <w:p w14:paraId="3CA5086E"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2241291F" w14:textId="3FC01B5A" w:rsidR="00A564B0" w:rsidRPr="00D40C57" w:rsidRDefault="00A564B0" w:rsidP="00A564B0">
            <w:pPr>
              <w:pStyle w:val="TableText"/>
              <w:rPr>
                <w:szCs w:val="18"/>
              </w:rPr>
            </w:pPr>
            <w:r>
              <w:rPr>
                <w:szCs w:val="18"/>
              </w:rPr>
              <w:t>Akumuliatorius</w:t>
            </w:r>
          </w:p>
        </w:tc>
        <w:tc>
          <w:tcPr>
            <w:tcW w:w="1021" w:type="dxa"/>
          </w:tcPr>
          <w:p w14:paraId="38D356D7" w14:textId="42016478"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2.4</w:t>
            </w:r>
          </w:p>
        </w:tc>
        <w:tc>
          <w:tcPr>
            <w:tcW w:w="1134" w:type="dxa"/>
          </w:tcPr>
          <w:p w14:paraId="1EB74203" w14:textId="6BEF5391" w:rsidR="00A564B0" w:rsidRPr="00D40C57" w:rsidRDefault="00A564B0" w:rsidP="00A564B0">
            <w:pPr>
              <w:pStyle w:val="TableText"/>
              <w:rPr>
                <w:szCs w:val="18"/>
              </w:rPr>
            </w:pPr>
            <w:proofErr w:type="spellStart"/>
            <w:r>
              <w:rPr>
                <w:szCs w:val="18"/>
              </w:rPr>
              <w:t>Kompl</w:t>
            </w:r>
            <w:proofErr w:type="spellEnd"/>
            <w:r>
              <w:rPr>
                <w:szCs w:val="18"/>
              </w:rPr>
              <w:t>.</w:t>
            </w:r>
          </w:p>
        </w:tc>
        <w:tc>
          <w:tcPr>
            <w:tcW w:w="1134" w:type="dxa"/>
          </w:tcPr>
          <w:p w14:paraId="776C20A3" w14:textId="2D0471DA" w:rsidR="00A564B0" w:rsidRPr="00FE0AD8" w:rsidRDefault="00A564B0" w:rsidP="00A564B0">
            <w:pPr>
              <w:pStyle w:val="TableText"/>
              <w:rPr>
                <w:szCs w:val="18"/>
              </w:rPr>
            </w:pPr>
            <w:r>
              <w:rPr>
                <w:szCs w:val="18"/>
              </w:rPr>
              <w:t>4</w:t>
            </w:r>
          </w:p>
        </w:tc>
        <w:tc>
          <w:tcPr>
            <w:tcW w:w="1247" w:type="dxa"/>
          </w:tcPr>
          <w:p w14:paraId="0A2D0C39" w14:textId="77777777" w:rsidR="00A564B0" w:rsidRPr="00D40C57" w:rsidRDefault="00A564B0" w:rsidP="00A564B0">
            <w:pPr>
              <w:pStyle w:val="BodytextNospace"/>
              <w:ind w:left="-53" w:right="-163"/>
              <w:rPr>
                <w:color w:val="auto"/>
                <w:sz w:val="18"/>
                <w:szCs w:val="18"/>
              </w:rPr>
            </w:pPr>
          </w:p>
        </w:tc>
      </w:tr>
      <w:tr w:rsidR="00A564B0" w:rsidRPr="00D40C57" w14:paraId="5355D70E" w14:textId="77777777" w:rsidTr="00AB44B1">
        <w:trPr>
          <w:cantSplit/>
        </w:trPr>
        <w:tc>
          <w:tcPr>
            <w:tcW w:w="993" w:type="dxa"/>
            <w:vAlign w:val="center"/>
          </w:tcPr>
          <w:p w14:paraId="69C8F651"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5D9E64DB" w14:textId="77777777" w:rsidR="00A564B0" w:rsidRPr="00D40C57" w:rsidRDefault="00A564B0" w:rsidP="00A564B0">
            <w:pPr>
              <w:pStyle w:val="TableText"/>
              <w:rPr>
                <w:szCs w:val="18"/>
              </w:rPr>
            </w:pPr>
            <w:r w:rsidRPr="00D40C57">
              <w:rPr>
                <w:szCs w:val="18"/>
              </w:rPr>
              <w:t xml:space="preserve">Nuotolinio apsaugos valdymo pultelis </w:t>
            </w:r>
          </w:p>
        </w:tc>
        <w:tc>
          <w:tcPr>
            <w:tcW w:w="1021" w:type="dxa"/>
          </w:tcPr>
          <w:p w14:paraId="209000D3" w14:textId="4A78283C"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2.5</w:t>
            </w:r>
          </w:p>
        </w:tc>
        <w:tc>
          <w:tcPr>
            <w:tcW w:w="1134" w:type="dxa"/>
          </w:tcPr>
          <w:p w14:paraId="4F7C5B45" w14:textId="77777777" w:rsidR="00A564B0" w:rsidRPr="00D40C57" w:rsidRDefault="00A564B0" w:rsidP="00A564B0">
            <w:pPr>
              <w:pStyle w:val="TableText"/>
              <w:rPr>
                <w:szCs w:val="18"/>
              </w:rPr>
            </w:pPr>
            <w:r w:rsidRPr="00D40C57">
              <w:rPr>
                <w:szCs w:val="18"/>
              </w:rPr>
              <w:t>Vnt.</w:t>
            </w:r>
          </w:p>
        </w:tc>
        <w:tc>
          <w:tcPr>
            <w:tcW w:w="1134" w:type="dxa"/>
          </w:tcPr>
          <w:p w14:paraId="70C63DE1" w14:textId="0988672B" w:rsidR="00A564B0" w:rsidRPr="00FE0AD8" w:rsidRDefault="00A564B0" w:rsidP="00A564B0">
            <w:pPr>
              <w:pStyle w:val="TableText"/>
              <w:rPr>
                <w:szCs w:val="18"/>
              </w:rPr>
            </w:pPr>
            <w:r w:rsidRPr="00FE0AD8">
              <w:rPr>
                <w:szCs w:val="18"/>
              </w:rPr>
              <w:t>1</w:t>
            </w:r>
          </w:p>
        </w:tc>
        <w:tc>
          <w:tcPr>
            <w:tcW w:w="1247" w:type="dxa"/>
          </w:tcPr>
          <w:p w14:paraId="0040DC73" w14:textId="4ECDBAFA" w:rsidR="00A564B0" w:rsidRPr="00D40C57" w:rsidRDefault="00A564B0" w:rsidP="00A564B0">
            <w:pPr>
              <w:pStyle w:val="BodytextNospace"/>
              <w:ind w:left="-53" w:right="-163"/>
              <w:rPr>
                <w:color w:val="auto"/>
                <w:sz w:val="18"/>
                <w:szCs w:val="18"/>
              </w:rPr>
            </w:pPr>
          </w:p>
        </w:tc>
      </w:tr>
      <w:tr w:rsidR="00A564B0" w:rsidRPr="00D40C57" w14:paraId="45831B1C" w14:textId="77777777" w:rsidTr="00AB44B1">
        <w:trPr>
          <w:cantSplit/>
        </w:trPr>
        <w:tc>
          <w:tcPr>
            <w:tcW w:w="993" w:type="dxa"/>
            <w:vAlign w:val="center"/>
          </w:tcPr>
          <w:p w14:paraId="6997BAEB"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7CEAC2AD" w14:textId="6CB8DA6F" w:rsidR="00A564B0" w:rsidRPr="00D40C57" w:rsidRDefault="00A564B0" w:rsidP="00A564B0">
            <w:pPr>
              <w:pStyle w:val="TableText"/>
              <w:rPr>
                <w:szCs w:val="18"/>
              </w:rPr>
            </w:pPr>
            <w:r>
              <w:rPr>
                <w:szCs w:val="18"/>
              </w:rPr>
              <w:t>PIR j</w:t>
            </w:r>
            <w:r w:rsidRPr="00D40C57">
              <w:rPr>
                <w:szCs w:val="18"/>
              </w:rPr>
              <w:t>udesio jutiklis</w:t>
            </w:r>
          </w:p>
        </w:tc>
        <w:tc>
          <w:tcPr>
            <w:tcW w:w="1021" w:type="dxa"/>
          </w:tcPr>
          <w:p w14:paraId="553B69F9" w14:textId="7EAC5B10"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2.6</w:t>
            </w:r>
          </w:p>
        </w:tc>
        <w:tc>
          <w:tcPr>
            <w:tcW w:w="1134" w:type="dxa"/>
          </w:tcPr>
          <w:p w14:paraId="635D4A80" w14:textId="77777777" w:rsidR="00A564B0" w:rsidRPr="00D40C57" w:rsidRDefault="00A564B0" w:rsidP="00A564B0">
            <w:pPr>
              <w:pStyle w:val="TableText"/>
              <w:rPr>
                <w:szCs w:val="18"/>
              </w:rPr>
            </w:pPr>
            <w:r w:rsidRPr="00D40C57">
              <w:rPr>
                <w:szCs w:val="18"/>
              </w:rPr>
              <w:t>Vnt.</w:t>
            </w:r>
          </w:p>
        </w:tc>
        <w:tc>
          <w:tcPr>
            <w:tcW w:w="1134" w:type="dxa"/>
          </w:tcPr>
          <w:p w14:paraId="0CFFF090" w14:textId="35C2AD63" w:rsidR="00A564B0" w:rsidRPr="00FE0AD8" w:rsidRDefault="00A564B0" w:rsidP="00A564B0">
            <w:pPr>
              <w:pStyle w:val="TableText"/>
              <w:rPr>
                <w:szCs w:val="18"/>
              </w:rPr>
            </w:pPr>
            <w:r>
              <w:rPr>
                <w:szCs w:val="18"/>
              </w:rPr>
              <w:t>10</w:t>
            </w:r>
          </w:p>
        </w:tc>
        <w:tc>
          <w:tcPr>
            <w:tcW w:w="1247" w:type="dxa"/>
          </w:tcPr>
          <w:p w14:paraId="51BC728B" w14:textId="458AEFB2" w:rsidR="00A564B0" w:rsidRPr="00D40C57" w:rsidRDefault="00A564B0" w:rsidP="00A564B0">
            <w:pPr>
              <w:pStyle w:val="BodytextNospace"/>
              <w:ind w:left="-53" w:right="-163"/>
              <w:rPr>
                <w:color w:val="auto"/>
                <w:sz w:val="18"/>
                <w:szCs w:val="18"/>
              </w:rPr>
            </w:pPr>
          </w:p>
        </w:tc>
      </w:tr>
      <w:tr w:rsidR="00A564B0" w:rsidRPr="00D40C57" w14:paraId="4FC404D1" w14:textId="77777777" w:rsidTr="00AB44B1">
        <w:trPr>
          <w:cantSplit/>
        </w:trPr>
        <w:tc>
          <w:tcPr>
            <w:tcW w:w="993" w:type="dxa"/>
            <w:vAlign w:val="center"/>
          </w:tcPr>
          <w:p w14:paraId="51B3C821"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79117459" w14:textId="66129731" w:rsidR="00A564B0" w:rsidRPr="00D40C57" w:rsidRDefault="00A564B0" w:rsidP="00A564B0">
            <w:pPr>
              <w:pStyle w:val="TableText"/>
              <w:rPr>
                <w:szCs w:val="18"/>
              </w:rPr>
            </w:pPr>
            <w:r w:rsidRPr="00D40C57">
              <w:rPr>
                <w:szCs w:val="18"/>
              </w:rPr>
              <w:t xml:space="preserve">Magnetinis kontaktas </w:t>
            </w:r>
          </w:p>
        </w:tc>
        <w:tc>
          <w:tcPr>
            <w:tcW w:w="1021" w:type="dxa"/>
          </w:tcPr>
          <w:p w14:paraId="2DA97CC9" w14:textId="352E69C7"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2.7</w:t>
            </w:r>
          </w:p>
        </w:tc>
        <w:tc>
          <w:tcPr>
            <w:tcW w:w="1134" w:type="dxa"/>
          </w:tcPr>
          <w:p w14:paraId="5A24E7A3" w14:textId="77777777" w:rsidR="00A564B0" w:rsidRPr="00D40C57" w:rsidRDefault="00A564B0" w:rsidP="00A564B0">
            <w:pPr>
              <w:pStyle w:val="TableText"/>
              <w:rPr>
                <w:szCs w:val="18"/>
              </w:rPr>
            </w:pPr>
            <w:r w:rsidRPr="00D40C57">
              <w:rPr>
                <w:szCs w:val="18"/>
              </w:rPr>
              <w:t>Vnt.</w:t>
            </w:r>
          </w:p>
        </w:tc>
        <w:tc>
          <w:tcPr>
            <w:tcW w:w="1134" w:type="dxa"/>
          </w:tcPr>
          <w:p w14:paraId="54D73008" w14:textId="6D2E9DFA" w:rsidR="00A564B0" w:rsidRPr="0073444A" w:rsidRDefault="00A564B0" w:rsidP="00A564B0">
            <w:pPr>
              <w:pStyle w:val="TableText"/>
              <w:rPr>
                <w:szCs w:val="18"/>
              </w:rPr>
            </w:pPr>
            <w:r>
              <w:rPr>
                <w:szCs w:val="18"/>
              </w:rPr>
              <w:t>8</w:t>
            </w:r>
          </w:p>
        </w:tc>
        <w:tc>
          <w:tcPr>
            <w:tcW w:w="1247" w:type="dxa"/>
          </w:tcPr>
          <w:p w14:paraId="5E5A7840" w14:textId="562A418A" w:rsidR="00A564B0" w:rsidRPr="00D40C57" w:rsidRDefault="00A564B0" w:rsidP="00A564B0">
            <w:pPr>
              <w:pStyle w:val="BodytextNospace"/>
              <w:ind w:left="-53" w:right="-163"/>
              <w:rPr>
                <w:color w:val="auto"/>
                <w:sz w:val="18"/>
                <w:szCs w:val="18"/>
              </w:rPr>
            </w:pPr>
          </w:p>
        </w:tc>
      </w:tr>
      <w:tr w:rsidR="00A564B0" w:rsidRPr="00D40C57" w14:paraId="6DF74773" w14:textId="77777777" w:rsidTr="00AB44B1">
        <w:trPr>
          <w:cantSplit/>
        </w:trPr>
        <w:tc>
          <w:tcPr>
            <w:tcW w:w="993" w:type="dxa"/>
            <w:vAlign w:val="center"/>
          </w:tcPr>
          <w:p w14:paraId="11F47A1C"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6AFD46A2" w14:textId="2BF9C3A9" w:rsidR="00A564B0" w:rsidRPr="00D40C57" w:rsidRDefault="00A564B0" w:rsidP="00A564B0">
            <w:pPr>
              <w:pStyle w:val="TableText"/>
              <w:rPr>
                <w:szCs w:val="18"/>
              </w:rPr>
            </w:pPr>
            <w:r>
              <w:rPr>
                <w:szCs w:val="18"/>
              </w:rPr>
              <w:t>Stiklo dūžio daviklis</w:t>
            </w:r>
          </w:p>
        </w:tc>
        <w:tc>
          <w:tcPr>
            <w:tcW w:w="1021" w:type="dxa"/>
          </w:tcPr>
          <w:p w14:paraId="118B931D" w14:textId="509CBF99" w:rsidR="00A564B0"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2.8</w:t>
            </w:r>
          </w:p>
        </w:tc>
        <w:tc>
          <w:tcPr>
            <w:tcW w:w="1134" w:type="dxa"/>
          </w:tcPr>
          <w:p w14:paraId="3297867E" w14:textId="46DEEFBA" w:rsidR="00A564B0" w:rsidRPr="00D40C57" w:rsidRDefault="00A564B0" w:rsidP="00A564B0">
            <w:pPr>
              <w:pStyle w:val="TableText"/>
              <w:rPr>
                <w:szCs w:val="18"/>
              </w:rPr>
            </w:pPr>
            <w:r w:rsidRPr="00D40C57">
              <w:rPr>
                <w:szCs w:val="18"/>
              </w:rPr>
              <w:t>Vnt.</w:t>
            </w:r>
          </w:p>
        </w:tc>
        <w:tc>
          <w:tcPr>
            <w:tcW w:w="1134" w:type="dxa"/>
          </w:tcPr>
          <w:p w14:paraId="7A0F6A22" w14:textId="0FCC35FA" w:rsidR="00A564B0" w:rsidRDefault="00A564B0" w:rsidP="00A564B0">
            <w:pPr>
              <w:pStyle w:val="TableText"/>
              <w:rPr>
                <w:szCs w:val="18"/>
              </w:rPr>
            </w:pPr>
            <w:r>
              <w:rPr>
                <w:szCs w:val="18"/>
              </w:rPr>
              <w:t>16</w:t>
            </w:r>
          </w:p>
        </w:tc>
        <w:tc>
          <w:tcPr>
            <w:tcW w:w="1247" w:type="dxa"/>
          </w:tcPr>
          <w:p w14:paraId="3C679CCD" w14:textId="77777777" w:rsidR="00A564B0" w:rsidRPr="00D40C57" w:rsidRDefault="00A564B0" w:rsidP="00A564B0">
            <w:pPr>
              <w:pStyle w:val="BodytextNospace"/>
              <w:ind w:left="-53" w:right="-163"/>
              <w:rPr>
                <w:color w:val="auto"/>
                <w:sz w:val="18"/>
                <w:szCs w:val="18"/>
              </w:rPr>
            </w:pPr>
          </w:p>
        </w:tc>
      </w:tr>
      <w:tr w:rsidR="00A564B0" w:rsidRPr="00D40C57" w14:paraId="67D8648B" w14:textId="77777777" w:rsidTr="00AB44B1">
        <w:trPr>
          <w:cantSplit/>
        </w:trPr>
        <w:tc>
          <w:tcPr>
            <w:tcW w:w="993" w:type="dxa"/>
            <w:vAlign w:val="center"/>
          </w:tcPr>
          <w:p w14:paraId="2DF9B066"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5EF1172A" w14:textId="77777777" w:rsidR="00A564B0" w:rsidRPr="00D40C57" w:rsidRDefault="00A564B0" w:rsidP="00A564B0">
            <w:pPr>
              <w:pStyle w:val="TableText"/>
              <w:rPr>
                <w:szCs w:val="18"/>
              </w:rPr>
            </w:pPr>
            <w:r w:rsidRPr="00D40C57">
              <w:rPr>
                <w:szCs w:val="18"/>
              </w:rPr>
              <w:t>Vidinė sirena su blykste</w:t>
            </w:r>
          </w:p>
        </w:tc>
        <w:tc>
          <w:tcPr>
            <w:tcW w:w="1021" w:type="dxa"/>
          </w:tcPr>
          <w:p w14:paraId="6212857D" w14:textId="286F354A"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2.9</w:t>
            </w:r>
          </w:p>
        </w:tc>
        <w:tc>
          <w:tcPr>
            <w:tcW w:w="1134" w:type="dxa"/>
          </w:tcPr>
          <w:p w14:paraId="7B980770" w14:textId="77777777" w:rsidR="00A564B0" w:rsidRPr="00D40C57" w:rsidRDefault="00A564B0" w:rsidP="00A564B0">
            <w:pPr>
              <w:pStyle w:val="TableText"/>
              <w:rPr>
                <w:szCs w:val="18"/>
              </w:rPr>
            </w:pPr>
            <w:r w:rsidRPr="00D40C57">
              <w:rPr>
                <w:szCs w:val="18"/>
              </w:rPr>
              <w:t>Vnt.</w:t>
            </w:r>
          </w:p>
        </w:tc>
        <w:tc>
          <w:tcPr>
            <w:tcW w:w="1134" w:type="dxa"/>
          </w:tcPr>
          <w:p w14:paraId="12625DA2" w14:textId="39262ABC" w:rsidR="00A564B0" w:rsidRPr="0073444A" w:rsidRDefault="00A564B0" w:rsidP="00A564B0">
            <w:pPr>
              <w:pStyle w:val="TableText"/>
              <w:rPr>
                <w:szCs w:val="18"/>
              </w:rPr>
            </w:pPr>
            <w:r w:rsidRPr="0073444A">
              <w:rPr>
                <w:szCs w:val="18"/>
              </w:rPr>
              <w:t>1</w:t>
            </w:r>
          </w:p>
        </w:tc>
        <w:tc>
          <w:tcPr>
            <w:tcW w:w="1247" w:type="dxa"/>
          </w:tcPr>
          <w:p w14:paraId="62AED2C3" w14:textId="4ADE9BBF" w:rsidR="00A564B0" w:rsidRPr="00D40C57" w:rsidRDefault="00A564B0" w:rsidP="00A564B0">
            <w:pPr>
              <w:pStyle w:val="BodytextNospace"/>
              <w:ind w:left="-53" w:right="-163"/>
              <w:rPr>
                <w:color w:val="auto"/>
                <w:sz w:val="18"/>
                <w:szCs w:val="18"/>
              </w:rPr>
            </w:pPr>
          </w:p>
        </w:tc>
      </w:tr>
      <w:tr w:rsidR="00A564B0" w:rsidRPr="00D40C57" w14:paraId="2EF91558" w14:textId="77777777" w:rsidTr="00AB44B1">
        <w:trPr>
          <w:cantSplit/>
        </w:trPr>
        <w:tc>
          <w:tcPr>
            <w:tcW w:w="993" w:type="dxa"/>
            <w:vAlign w:val="center"/>
          </w:tcPr>
          <w:p w14:paraId="7396234D"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61D53602" w14:textId="77777777" w:rsidR="00A564B0" w:rsidRPr="00D40C57" w:rsidRDefault="00A564B0" w:rsidP="00A564B0">
            <w:pPr>
              <w:pStyle w:val="TableText"/>
              <w:rPr>
                <w:szCs w:val="18"/>
              </w:rPr>
            </w:pPr>
            <w:r w:rsidRPr="00D40C57">
              <w:rPr>
                <w:szCs w:val="18"/>
              </w:rPr>
              <w:t>Lauko sirena su blykste</w:t>
            </w:r>
          </w:p>
        </w:tc>
        <w:tc>
          <w:tcPr>
            <w:tcW w:w="1021" w:type="dxa"/>
          </w:tcPr>
          <w:p w14:paraId="4B85E070" w14:textId="2B5E646C"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p>
        </w:tc>
        <w:tc>
          <w:tcPr>
            <w:tcW w:w="1134" w:type="dxa"/>
          </w:tcPr>
          <w:p w14:paraId="6A00103C" w14:textId="77777777" w:rsidR="00A564B0" w:rsidRPr="00D40C57" w:rsidRDefault="00A564B0" w:rsidP="00A564B0">
            <w:pPr>
              <w:pStyle w:val="TableText"/>
              <w:rPr>
                <w:szCs w:val="18"/>
              </w:rPr>
            </w:pPr>
            <w:r w:rsidRPr="00D40C57">
              <w:rPr>
                <w:szCs w:val="18"/>
              </w:rPr>
              <w:t>Vnt.</w:t>
            </w:r>
          </w:p>
        </w:tc>
        <w:tc>
          <w:tcPr>
            <w:tcW w:w="1134" w:type="dxa"/>
          </w:tcPr>
          <w:p w14:paraId="1F7BCF0D" w14:textId="67E87922" w:rsidR="00A564B0" w:rsidRPr="0073444A" w:rsidRDefault="00A564B0" w:rsidP="00A564B0">
            <w:pPr>
              <w:pStyle w:val="TableText"/>
              <w:rPr>
                <w:szCs w:val="18"/>
              </w:rPr>
            </w:pPr>
            <w:r w:rsidRPr="0073444A">
              <w:rPr>
                <w:szCs w:val="18"/>
              </w:rPr>
              <w:t>1</w:t>
            </w:r>
          </w:p>
        </w:tc>
        <w:tc>
          <w:tcPr>
            <w:tcW w:w="1247" w:type="dxa"/>
          </w:tcPr>
          <w:p w14:paraId="6BC2E5DC" w14:textId="5909CB12" w:rsidR="00A564B0" w:rsidRPr="00D40C57" w:rsidRDefault="00A564B0" w:rsidP="00A564B0">
            <w:pPr>
              <w:pStyle w:val="BodytextNospace"/>
              <w:ind w:left="-53" w:right="-163"/>
              <w:rPr>
                <w:color w:val="auto"/>
                <w:sz w:val="18"/>
                <w:szCs w:val="18"/>
              </w:rPr>
            </w:pPr>
          </w:p>
        </w:tc>
      </w:tr>
      <w:tr w:rsidR="00A564B0" w:rsidRPr="00D40C57" w14:paraId="3FA2E797" w14:textId="77777777" w:rsidTr="00AB44B1">
        <w:trPr>
          <w:cantSplit/>
        </w:trPr>
        <w:tc>
          <w:tcPr>
            <w:tcW w:w="993" w:type="dxa"/>
            <w:vAlign w:val="center"/>
          </w:tcPr>
          <w:p w14:paraId="726EDA61" w14:textId="77777777" w:rsidR="00A564B0" w:rsidRPr="00D40C57" w:rsidRDefault="00A564B0" w:rsidP="00A564B0">
            <w:pPr>
              <w:pStyle w:val="BodytextNospace"/>
              <w:pBdr>
                <w:top w:val="none" w:sz="0" w:space="0" w:color="auto"/>
                <w:left w:val="none" w:sz="0" w:space="0" w:color="auto"/>
                <w:bottom w:val="none" w:sz="0" w:space="0" w:color="auto"/>
                <w:right w:val="none" w:sz="0" w:space="0" w:color="auto"/>
              </w:pBdr>
              <w:spacing w:after="0"/>
              <w:ind w:left="720"/>
              <w:textAlignment w:val="auto"/>
              <w:rPr>
                <w:color w:val="auto"/>
                <w:sz w:val="18"/>
                <w:szCs w:val="18"/>
              </w:rPr>
            </w:pPr>
          </w:p>
        </w:tc>
        <w:tc>
          <w:tcPr>
            <w:tcW w:w="4819" w:type="dxa"/>
          </w:tcPr>
          <w:p w14:paraId="3C41E025" w14:textId="77777777" w:rsidR="00A564B0" w:rsidRDefault="00A564B0" w:rsidP="00A564B0">
            <w:pPr>
              <w:pStyle w:val="TableText"/>
              <w:jc w:val="center"/>
              <w:rPr>
                <w:b/>
                <w:szCs w:val="18"/>
              </w:rPr>
            </w:pPr>
            <w:r w:rsidRPr="00D40C57">
              <w:rPr>
                <w:b/>
                <w:szCs w:val="18"/>
              </w:rPr>
              <w:t>Kabeliai</w:t>
            </w:r>
            <w:r>
              <w:rPr>
                <w:b/>
                <w:szCs w:val="18"/>
              </w:rPr>
              <w:t xml:space="preserve"> ir kitos instaliacinės medžiagos </w:t>
            </w:r>
          </w:p>
          <w:p w14:paraId="21BCB227" w14:textId="499D8D48" w:rsidR="00A564B0" w:rsidRPr="00D40C57" w:rsidRDefault="00A564B0" w:rsidP="00A564B0">
            <w:pPr>
              <w:pStyle w:val="TableText"/>
              <w:jc w:val="center"/>
              <w:rPr>
                <w:szCs w:val="18"/>
              </w:rPr>
            </w:pPr>
            <w:r>
              <w:rPr>
                <w:b/>
                <w:szCs w:val="18"/>
              </w:rPr>
              <w:t>(apsauginė signalizacija)</w:t>
            </w:r>
          </w:p>
        </w:tc>
        <w:tc>
          <w:tcPr>
            <w:tcW w:w="1021" w:type="dxa"/>
          </w:tcPr>
          <w:p w14:paraId="5F0B3FD5" w14:textId="77777777"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p>
        </w:tc>
        <w:tc>
          <w:tcPr>
            <w:tcW w:w="1134" w:type="dxa"/>
          </w:tcPr>
          <w:p w14:paraId="4D9CBB06" w14:textId="77777777" w:rsidR="00A564B0" w:rsidRPr="00D40C57" w:rsidRDefault="00A564B0" w:rsidP="00A564B0">
            <w:pPr>
              <w:pStyle w:val="TableText"/>
              <w:rPr>
                <w:szCs w:val="18"/>
              </w:rPr>
            </w:pPr>
          </w:p>
        </w:tc>
        <w:tc>
          <w:tcPr>
            <w:tcW w:w="1134" w:type="dxa"/>
          </w:tcPr>
          <w:p w14:paraId="10BFBD8F" w14:textId="77777777" w:rsidR="00A564B0" w:rsidRPr="00775666" w:rsidRDefault="00A564B0" w:rsidP="00A564B0">
            <w:pPr>
              <w:pStyle w:val="TableText"/>
              <w:rPr>
                <w:color w:val="FF0000"/>
                <w:szCs w:val="18"/>
              </w:rPr>
            </w:pPr>
          </w:p>
        </w:tc>
        <w:tc>
          <w:tcPr>
            <w:tcW w:w="1247" w:type="dxa"/>
          </w:tcPr>
          <w:p w14:paraId="26D7CB67" w14:textId="77777777" w:rsidR="00A564B0" w:rsidRPr="00D40C57" w:rsidRDefault="00A564B0" w:rsidP="00A564B0">
            <w:pPr>
              <w:pStyle w:val="BodytextNospace"/>
              <w:ind w:left="-53" w:right="-163"/>
              <w:rPr>
                <w:color w:val="auto"/>
                <w:sz w:val="18"/>
                <w:szCs w:val="18"/>
              </w:rPr>
            </w:pPr>
          </w:p>
        </w:tc>
      </w:tr>
      <w:tr w:rsidR="00A564B0" w:rsidRPr="00D40C57" w14:paraId="3E29B659" w14:textId="77777777" w:rsidTr="00AB44B1">
        <w:trPr>
          <w:cantSplit/>
        </w:trPr>
        <w:tc>
          <w:tcPr>
            <w:tcW w:w="993" w:type="dxa"/>
            <w:vAlign w:val="center"/>
          </w:tcPr>
          <w:p w14:paraId="679B5608"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4D406A5D" w14:textId="3AFB0BB2" w:rsidR="00A564B0" w:rsidRPr="00D40C57" w:rsidRDefault="00A564B0" w:rsidP="00A564B0">
            <w:pPr>
              <w:pStyle w:val="TableText"/>
              <w:rPr>
                <w:szCs w:val="18"/>
              </w:rPr>
            </w:pPr>
            <w:r w:rsidRPr="00D40C57">
              <w:rPr>
                <w:szCs w:val="18"/>
              </w:rPr>
              <w:t xml:space="preserve">Kabelis 6x0,22 </w:t>
            </w:r>
            <w:proofErr w:type="spellStart"/>
            <w:r w:rsidRPr="00D40C57">
              <w:rPr>
                <w:szCs w:val="18"/>
              </w:rPr>
              <w:t>Cca</w:t>
            </w:r>
            <w:proofErr w:type="spellEnd"/>
            <w:r w:rsidRPr="00D40C57">
              <w:rPr>
                <w:szCs w:val="18"/>
              </w:rPr>
              <w:t xml:space="preserve"> s1,d1,a1  degumo klasė</w:t>
            </w:r>
          </w:p>
        </w:tc>
        <w:tc>
          <w:tcPr>
            <w:tcW w:w="1021" w:type="dxa"/>
          </w:tcPr>
          <w:p w14:paraId="3B3D5C7C" w14:textId="6502970C"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5.1</w:t>
            </w:r>
          </w:p>
        </w:tc>
        <w:tc>
          <w:tcPr>
            <w:tcW w:w="1134" w:type="dxa"/>
          </w:tcPr>
          <w:p w14:paraId="3C11CDB3" w14:textId="03EE48C3" w:rsidR="00A564B0" w:rsidRPr="00D40C57" w:rsidRDefault="00A564B0" w:rsidP="00A564B0">
            <w:pPr>
              <w:pStyle w:val="TableText"/>
              <w:rPr>
                <w:szCs w:val="18"/>
              </w:rPr>
            </w:pPr>
            <w:r>
              <w:rPr>
                <w:szCs w:val="18"/>
              </w:rPr>
              <w:t>m</w:t>
            </w:r>
          </w:p>
        </w:tc>
        <w:tc>
          <w:tcPr>
            <w:tcW w:w="1134" w:type="dxa"/>
          </w:tcPr>
          <w:p w14:paraId="120D1EE7" w14:textId="30E89F0A" w:rsidR="00A564B0" w:rsidRPr="00D16C37" w:rsidRDefault="00A564B0" w:rsidP="00A564B0">
            <w:pPr>
              <w:pStyle w:val="TableText"/>
              <w:rPr>
                <w:szCs w:val="18"/>
              </w:rPr>
            </w:pPr>
            <w:r w:rsidRPr="00D16C37">
              <w:rPr>
                <w:szCs w:val="18"/>
              </w:rPr>
              <w:t>690</w:t>
            </w:r>
          </w:p>
        </w:tc>
        <w:tc>
          <w:tcPr>
            <w:tcW w:w="1247" w:type="dxa"/>
          </w:tcPr>
          <w:p w14:paraId="1C67335A" w14:textId="77777777" w:rsidR="00A564B0" w:rsidRPr="00D40C57" w:rsidRDefault="00A564B0" w:rsidP="00A564B0">
            <w:pPr>
              <w:pStyle w:val="BodytextNospace"/>
              <w:ind w:left="-53" w:right="-163"/>
              <w:rPr>
                <w:color w:val="auto"/>
                <w:sz w:val="18"/>
                <w:szCs w:val="18"/>
              </w:rPr>
            </w:pPr>
          </w:p>
        </w:tc>
      </w:tr>
      <w:tr w:rsidR="00A564B0" w:rsidRPr="00D40C57" w14:paraId="3B3939BB" w14:textId="77777777" w:rsidTr="00AB44B1">
        <w:trPr>
          <w:cantSplit/>
        </w:trPr>
        <w:tc>
          <w:tcPr>
            <w:tcW w:w="993" w:type="dxa"/>
            <w:vAlign w:val="center"/>
          </w:tcPr>
          <w:p w14:paraId="61454614"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399E4DA0" w14:textId="4BFC85A7" w:rsidR="00A564B0" w:rsidRPr="00D40C57" w:rsidRDefault="00A564B0" w:rsidP="00A564B0">
            <w:pPr>
              <w:pStyle w:val="TableText"/>
              <w:rPr>
                <w:szCs w:val="18"/>
              </w:rPr>
            </w:pPr>
            <w:r w:rsidRPr="00D40C57">
              <w:rPr>
                <w:szCs w:val="18"/>
              </w:rPr>
              <w:t xml:space="preserve">Kabelis 4x0,22 </w:t>
            </w:r>
            <w:proofErr w:type="spellStart"/>
            <w:r w:rsidRPr="00D40C57">
              <w:rPr>
                <w:szCs w:val="18"/>
              </w:rPr>
              <w:t>Cca</w:t>
            </w:r>
            <w:proofErr w:type="spellEnd"/>
            <w:r w:rsidRPr="00D40C57">
              <w:rPr>
                <w:szCs w:val="18"/>
              </w:rPr>
              <w:t xml:space="preserve"> s1,d1,a1  degumo klasė</w:t>
            </w:r>
          </w:p>
        </w:tc>
        <w:tc>
          <w:tcPr>
            <w:tcW w:w="1021" w:type="dxa"/>
          </w:tcPr>
          <w:p w14:paraId="0914BD3C" w14:textId="7EF882E7"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5.1</w:t>
            </w:r>
          </w:p>
        </w:tc>
        <w:tc>
          <w:tcPr>
            <w:tcW w:w="1134" w:type="dxa"/>
          </w:tcPr>
          <w:p w14:paraId="7BAC4C8F" w14:textId="676A0EF0" w:rsidR="00A564B0" w:rsidRPr="00D40C57" w:rsidRDefault="00A564B0" w:rsidP="00A564B0">
            <w:pPr>
              <w:pStyle w:val="TableText"/>
              <w:rPr>
                <w:szCs w:val="18"/>
              </w:rPr>
            </w:pPr>
            <w:r>
              <w:rPr>
                <w:szCs w:val="18"/>
              </w:rPr>
              <w:t>m</w:t>
            </w:r>
          </w:p>
        </w:tc>
        <w:tc>
          <w:tcPr>
            <w:tcW w:w="1134" w:type="dxa"/>
          </w:tcPr>
          <w:p w14:paraId="1C01F8C5" w14:textId="516FB5F6" w:rsidR="00A564B0" w:rsidRPr="00D16C37" w:rsidRDefault="00555DB4" w:rsidP="00A564B0">
            <w:pPr>
              <w:pStyle w:val="TableText"/>
              <w:rPr>
                <w:szCs w:val="18"/>
              </w:rPr>
            </w:pPr>
            <w:r>
              <w:rPr>
                <w:szCs w:val="18"/>
              </w:rPr>
              <w:t>3</w:t>
            </w:r>
            <w:r w:rsidR="00A564B0" w:rsidRPr="00D16C37">
              <w:rPr>
                <w:szCs w:val="18"/>
              </w:rPr>
              <w:t>80</w:t>
            </w:r>
          </w:p>
        </w:tc>
        <w:tc>
          <w:tcPr>
            <w:tcW w:w="1247" w:type="dxa"/>
          </w:tcPr>
          <w:p w14:paraId="12B169EC" w14:textId="77777777" w:rsidR="00A564B0" w:rsidRPr="00D40C57" w:rsidRDefault="00A564B0" w:rsidP="00A564B0">
            <w:pPr>
              <w:pStyle w:val="BodytextNospace"/>
              <w:ind w:left="-53" w:right="-163"/>
              <w:rPr>
                <w:color w:val="auto"/>
                <w:sz w:val="18"/>
                <w:szCs w:val="18"/>
              </w:rPr>
            </w:pPr>
          </w:p>
        </w:tc>
      </w:tr>
      <w:tr w:rsidR="00A564B0" w:rsidRPr="00D40C57" w14:paraId="69AF8184" w14:textId="77777777" w:rsidTr="00AB44B1">
        <w:trPr>
          <w:cantSplit/>
        </w:trPr>
        <w:tc>
          <w:tcPr>
            <w:tcW w:w="993" w:type="dxa"/>
            <w:vAlign w:val="center"/>
          </w:tcPr>
          <w:p w14:paraId="1D68A137"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51FD6C22" w14:textId="15B2B59F" w:rsidR="00A564B0" w:rsidRPr="00D40C57" w:rsidRDefault="00A564B0" w:rsidP="00A564B0">
            <w:pPr>
              <w:pStyle w:val="TableText"/>
              <w:rPr>
                <w:szCs w:val="18"/>
              </w:rPr>
            </w:pPr>
            <w:r w:rsidRPr="00D40C57">
              <w:rPr>
                <w:szCs w:val="18"/>
              </w:rPr>
              <w:t xml:space="preserve">Kabelis FTP4x2x0,5 </w:t>
            </w:r>
            <w:proofErr w:type="spellStart"/>
            <w:r w:rsidRPr="00D40C57">
              <w:rPr>
                <w:szCs w:val="18"/>
              </w:rPr>
              <w:t>Cca</w:t>
            </w:r>
            <w:proofErr w:type="spellEnd"/>
            <w:r w:rsidRPr="00D40C57">
              <w:rPr>
                <w:szCs w:val="18"/>
              </w:rPr>
              <w:t xml:space="preserve"> s1,d1,a1  degumo klasė</w:t>
            </w:r>
          </w:p>
        </w:tc>
        <w:tc>
          <w:tcPr>
            <w:tcW w:w="1021" w:type="dxa"/>
          </w:tcPr>
          <w:p w14:paraId="022A3430" w14:textId="30C51339"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5.4</w:t>
            </w:r>
          </w:p>
        </w:tc>
        <w:tc>
          <w:tcPr>
            <w:tcW w:w="1134" w:type="dxa"/>
          </w:tcPr>
          <w:p w14:paraId="2820D521" w14:textId="6ACBFA60" w:rsidR="00A564B0" w:rsidRPr="00D40C57" w:rsidRDefault="00A564B0" w:rsidP="00A564B0">
            <w:pPr>
              <w:pStyle w:val="TableText"/>
              <w:rPr>
                <w:szCs w:val="18"/>
              </w:rPr>
            </w:pPr>
            <w:r>
              <w:rPr>
                <w:szCs w:val="18"/>
              </w:rPr>
              <w:t>m</w:t>
            </w:r>
          </w:p>
        </w:tc>
        <w:tc>
          <w:tcPr>
            <w:tcW w:w="1134" w:type="dxa"/>
          </w:tcPr>
          <w:p w14:paraId="0E9D159B" w14:textId="28C49B10" w:rsidR="00A564B0" w:rsidRPr="00D16C37" w:rsidRDefault="00555DB4" w:rsidP="00A564B0">
            <w:pPr>
              <w:pStyle w:val="TableText"/>
              <w:rPr>
                <w:szCs w:val="18"/>
              </w:rPr>
            </w:pPr>
            <w:r>
              <w:rPr>
                <w:szCs w:val="18"/>
              </w:rPr>
              <w:t>60</w:t>
            </w:r>
          </w:p>
        </w:tc>
        <w:tc>
          <w:tcPr>
            <w:tcW w:w="1247" w:type="dxa"/>
          </w:tcPr>
          <w:p w14:paraId="3B5291C8" w14:textId="77777777" w:rsidR="00A564B0" w:rsidRPr="00D40C57" w:rsidRDefault="00A564B0" w:rsidP="00A564B0">
            <w:pPr>
              <w:pStyle w:val="BodytextNospace"/>
              <w:ind w:left="-53" w:right="-163"/>
              <w:rPr>
                <w:color w:val="auto"/>
                <w:sz w:val="18"/>
                <w:szCs w:val="18"/>
              </w:rPr>
            </w:pPr>
          </w:p>
        </w:tc>
      </w:tr>
      <w:tr w:rsidR="00A564B0" w:rsidRPr="00D40C57" w14:paraId="7D7CEA52" w14:textId="77777777" w:rsidTr="00AB44B1">
        <w:trPr>
          <w:cantSplit/>
        </w:trPr>
        <w:tc>
          <w:tcPr>
            <w:tcW w:w="993" w:type="dxa"/>
            <w:vAlign w:val="center"/>
          </w:tcPr>
          <w:p w14:paraId="662130C0"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22581A61" w14:textId="42A46E3B" w:rsidR="00A564B0" w:rsidRPr="00D40C57" w:rsidRDefault="00A564B0" w:rsidP="00A564B0">
            <w:pPr>
              <w:pStyle w:val="TableText"/>
              <w:rPr>
                <w:szCs w:val="18"/>
              </w:rPr>
            </w:pPr>
            <w:proofErr w:type="spellStart"/>
            <w:r w:rsidRPr="00D40C57">
              <w:rPr>
                <w:szCs w:val="18"/>
              </w:rPr>
              <w:t>Behalogeniniai</w:t>
            </w:r>
            <w:proofErr w:type="spellEnd"/>
            <w:r w:rsidRPr="00D40C57">
              <w:rPr>
                <w:szCs w:val="18"/>
              </w:rPr>
              <w:t xml:space="preserve"> vamzdžiai</w:t>
            </w:r>
          </w:p>
        </w:tc>
        <w:tc>
          <w:tcPr>
            <w:tcW w:w="1021" w:type="dxa"/>
          </w:tcPr>
          <w:p w14:paraId="28F8D2E8" w14:textId="112F5D53"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5.6</w:t>
            </w:r>
          </w:p>
        </w:tc>
        <w:tc>
          <w:tcPr>
            <w:tcW w:w="1134" w:type="dxa"/>
          </w:tcPr>
          <w:p w14:paraId="6CBFD5AF" w14:textId="3925A7F3" w:rsidR="00A564B0" w:rsidRDefault="00A564B0" w:rsidP="00A564B0">
            <w:pPr>
              <w:pStyle w:val="TableText"/>
              <w:rPr>
                <w:szCs w:val="18"/>
              </w:rPr>
            </w:pPr>
            <w:r w:rsidRPr="00D40C57">
              <w:rPr>
                <w:szCs w:val="18"/>
              </w:rPr>
              <w:t>m</w:t>
            </w:r>
          </w:p>
        </w:tc>
        <w:tc>
          <w:tcPr>
            <w:tcW w:w="1134" w:type="dxa"/>
          </w:tcPr>
          <w:p w14:paraId="16759EC0" w14:textId="4B29FDBB" w:rsidR="00A564B0" w:rsidRPr="00D16C37" w:rsidRDefault="00555DB4" w:rsidP="00A564B0">
            <w:pPr>
              <w:pStyle w:val="TableText"/>
              <w:rPr>
                <w:szCs w:val="18"/>
              </w:rPr>
            </w:pPr>
            <w:r>
              <w:rPr>
                <w:szCs w:val="18"/>
              </w:rPr>
              <w:t>430</w:t>
            </w:r>
          </w:p>
        </w:tc>
        <w:tc>
          <w:tcPr>
            <w:tcW w:w="1247" w:type="dxa"/>
          </w:tcPr>
          <w:p w14:paraId="3957EF1C" w14:textId="77777777" w:rsidR="00A564B0" w:rsidRPr="00D40C57" w:rsidRDefault="00A564B0" w:rsidP="00A564B0">
            <w:pPr>
              <w:pStyle w:val="BodytextNospace"/>
              <w:ind w:left="-53" w:right="-163"/>
              <w:rPr>
                <w:color w:val="auto"/>
                <w:sz w:val="18"/>
                <w:szCs w:val="18"/>
              </w:rPr>
            </w:pPr>
          </w:p>
        </w:tc>
      </w:tr>
      <w:tr w:rsidR="00A564B0" w:rsidRPr="00D40C57" w14:paraId="0FF07975" w14:textId="77777777" w:rsidTr="00AB44B1">
        <w:trPr>
          <w:cantSplit/>
        </w:trPr>
        <w:tc>
          <w:tcPr>
            <w:tcW w:w="993" w:type="dxa"/>
            <w:vAlign w:val="center"/>
          </w:tcPr>
          <w:p w14:paraId="213C7D59"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28A17FC6" w14:textId="52D20C28" w:rsidR="00A564B0" w:rsidRPr="00D40C57" w:rsidRDefault="00A564B0" w:rsidP="00A564B0">
            <w:pPr>
              <w:pStyle w:val="TableText"/>
              <w:rPr>
                <w:szCs w:val="18"/>
              </w:rPr>
            </w:pPr>
            <w:r w:rsidRPr="00D40C57">
              <w:rPr>
                <w:szCs w:val="18"/>
              </w:rPr>
              <w:t>Papildomos instaliacinės medžiagos</w:t>
            </w:r>
          </w:p>
        </w:tc>
        <w:tc>
          <w:tcPr>
            <w:tcW w:w="1021" w:type="dxa"/>
          </w:tcPr>
          <w:p w14:paraId="56AF8A7F" w14:textId="094E7746" w:rsidR="00A564B0" w:rsidRPr="00D40C57"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5.8</w:t>
            </w:r>
          </w:p>
        </w:tc>
        <w:tc>
          <w:tcPr>
            <w:tcW w:w="1134" w:type="dxa"/>
          </w:tcPr>
          <w:p w14:paraId="2761137D" w14:textId="4A88D528" w:rsidR="00A564B0" w:rsidRPr="00D40C57" w:rsidRDefault="00A564B0" w:rsidP="00A564B0">
            <w:pPr>
              <w:pStyle w:val="TableText"/>
              <w:rPr>
                <w:szCs w:val="18"/>
              </w:rPr>
            </w:pPr>
            <w:proofErr w:type="spellStart"/>
            <w:r w:rsidRPr="00D40C57">
              <w:rPr>
                <w:szCs w:val="18"/>
              </w:rPr>
              <w:t>Kompl</w:t>
            </w:r>
            <w:proofErr w:type="spellEnd"/>
            <w:r w:rsidRPr="00D40C57">
              <w:rPr>
                <w:szCs w:val="18"/>
              </w:rPr>
              <w:t>.</w:t>
            </w:r>
          </w:p>
        </w:tc>
        <w:tc>
          <w:tcPr>
            <w:tcW w:w="1134" w:type="dxa"/>
          </w:tcPr>
          <w:p w14:paraId="523564B9" w14:textId="7E664AFA" w:rsidR="00A564B0" w:rsidRPr="00D16C37" w:rsidRDefault="00A564B0" w:rsidP="00A564B0">
            <w:pPr>
              <w:pStyle w:val="TableText"/>
              <w:rPr>
                <w:szCs w:val="18"/>
              </w:rPr>
            </w:pPr>
            <w:r w:rsidRPr="00D16C37">
              <w:rPr>
                <w:szCs w:val="18"/>
              </w:rPr>
              <w:t>1</w:t>
            </w:r>
          </w:p>
        </w:tc>
        <w:tc>
          <w:tcPr>
            <w:tcW w:w="1247" w:type="dxa"/>
          </w:tcPr>
          <w:p w14:paraId="6565DD87" w14:textId="77777777" w:rsidR="00A564B0" w:rsidRPr="00D40C57" w:rsidRDefault="00A564B0" w:rsidP="00A564B0">
            <w:pPr>
              <w:pStyle w:val="BodytextNospace"/>
              <w:ind w:left="-53" w:right="-163"/>
              <w:rPr>
                <w:color w:val="auto"/>
                <w:sz w:val="18"/>
                <w:szCs w:val="18"/>
              </w:rPr>
            </w:pPr>
          </w:p>
        </w:tc>
      </w:tr>
      <w:tr w:rsidR="00A564B0" w:rsidRPr="00D40C57" w14:paraId="741E26D7" w14:textId="77777777" w:rsidTr="00AB44B1">
        <w:trPr>
          <w:cantSplit/>
        </w:trPr>
        <w:tc>
          <w:tcPr>
            <w:tcW w:w="993" w:type="dxa"/>
            <w:vAlign w:val="center"/>
          </w:tcPr>
          <w:p w14:paraId="2AE66F9C"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6554875D" w14:textId="61E02436" w:rsidR="00A564B0" w:rsidRPr="00D40C57" w:rsidRDefault="00A564B0" w:rsidP="00A564B0">
            <w:pPr>
              <w:pStyle w:val="TableText"/>
              <w:rPr>
                <w:szCs w:val="18"/>
              </w:rPr>
            </w:pPr>
            <w:r w:rsidRPr="00F40713">
              <w:rPr>
                <w:szCs w:val="18"/>
              </w:rPr>
              <w:t>Technologinių ertmių sienose ir lubose užtaisymo mišinys (medžiagos gaisro sklidimo ribojimui)</w:t>
            </w:r>
          </w:p>
        </w:tc>
        <w:tc>
          <w:tcPr>
            <w:tcW w:w="1021" w:type="dxa"/>
          </w:tcPr>
          <w:p w14:paraId="76D9F6DD" w14:textId="690D16A2" w:rsidR="00A564B0"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6</w:t>
            </w:r>
          </w:p>
        </w:tc>
        <w:tc>
          <w:tcPr>
            <w:tcW w:w="1134" w:type="dxa"/>
          </w:tcPr>
          <w:p w14:paraId="22E074B2" w14:textId="3EED55B5" w:rsidR="00A564B0" w:rsidRPr="00D40C57" w:rsidRDefault="00A564B0" w:rsidP="00A564B0">
            <w:pPr>
              <w:pStyle w:val="TableText"/>
              <w:rPr>
                <w:szCs w:val="18"/>
              </w:rPr>
            </w:pPr>
            <w:proofErr w:type="spellStart"/>
            <w:r w:rsidRPr="00F40713">
              <w:rPr>
                <w:szCs w:val="18"/>
              </w:rPr>
              <w:t>Kompl</w:t>
            </w:r>
            <w:proofErr w:type="spellEnd"/>
            <w:r w:rsidRPr="00F40713">
              <w:rPr>
                <w:szCs w:val="18"/>
              </w:rPr>
              <w:t>.</w:t>
            </w:r>
          </w:p>
        </w:tc>
        <w:tc>
          <w:tcPr>
            <w:tcW w:w="1134" w:type="dxa"/>
          </w:tcPr>
          <w:p w14:paraId="17E9A69C" w14:textId="31FDE097" w:rsidR="00A564B0" w:rsidRPr="00D16C37" w:rsidRDefault="00A564B0" w:rsidP="00A564B0">
            <w:pPr>
              <w:pStyle w:val="TableText"/>
              <w:rPr>
                <w:szCs w:val="18"/>
              </w:rPr>
            </w:pPr>
            <w:r w:rsidRPr="00D16C37">
              <w:rPr>
                <w:szCs w:val="18"/>
              </w:rPr>
              <w:t>1</w:t>
            </w:r>
          </w:p>
        </w:tc>
        <w:tc>
          <w:tcPr>
            <w:tcW w:w="1247" w:type="dxa"/>
          </w:tcPr>
          <w:p w14:paraId="79A96F42" w14:textId="77777777" w:rsidR="00A564B0" w:rsidRPr="00D40C57" w:rsidRDefault="00A564B0" w:rsidP="00A564B0">
            <w:pPr>
              <w:pStyle w:val="BodytextNospace"/>
              <w:ind w:left="-53" w:right="-163"/>
              <w:rPr>
                <w:color w:val="auto"/>
                <w:sz w:val="18"/>
                <w:szCs w:val="18"/>
              </w:rPr>
            </w:pPr>
          </w:p>
        </w:tc>
      </w:tr>
      <w:tr w:rsidR="00A564B0" w:rsidRPr="00D40C57" w14:paraId="68F95FAB" w14:textId="77777777" w:rsidTr="00AB44B1">
        <w:trPr>
          <w:cantSplit/>
        </w:trPr>
        <w:tc>
          <w:tcPr>
            <w:tcW w:w="993" w:type="dxa"/>
            <w:vAlign w:val="center"/>
          </w:tcPr>
          <w:p w14:paraId="0F13178D" w14:textId="77777777" w:rsidR="00A564B0" w:rsidRPr="00D40C57"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41D8037B" w14:textId="77777777" w:rsidR="00A564B0" w:rsidRPr="00F40713" w:rsidRDefault="00A564B0" w:rsidP="00A564B0">
            <w:pPr>
              <w:pStyle w:val="TableText"/>
              <w:rPr>
                <w:szCs w:val="18"/>
              </w:rPr>
            </w:pPr>
            <w:r w:rsidRPr="00F40713">
              <w:rPr>
                <w:szCs w:val="18"/>
              </w:rPr>
              <w:t xml:space="preserve">Visi darbai, kurie reikalingi instaliuoti, </w:t>
            </w:r>
            <w:proofErr w:type="spellStart"/>
            <w:r w:rsidRPr="00F40713">
              <w:rPr>
                <w:szCs w:val="18"/>
              </w:rPr>
              <w:t>markiruoti</w:t>
            </w:r>
            <w:proofErr w:type="spellEnd"/>
            <w:r w:rsidRPr="00F40713">
              <w:rPr>
                <w:szCs w:val="18"/>
              </w:rPr>
              <w:t xml:space="preserve"> ir testuoti šiame projekte numatytas sistemas pagal instaliuojamų medžiagų gamintojų reikalavimus, šio projekto reikalavimus.  </w:t>
            </w:r>
          </w:p>
          <w:p w14:paraId="170A4FCA" w14:textId="77777777" w:rsidR="00A564B0" w:rsidRPr="00F40713" w:rsidRDefault="00A564B0" w:rsidP="00A564B0">
            <w:pPr>
              <w:pStyle w:val="TableText"/>
              <w:rPr>
                <w:szCs w:val="18"/>
              </w:rPr>
            </w:pPr>
            <w:r w:rsidRPr="00F40713">
              <w:rPr>
                <w:szCs w:val="18"/>
              </w:rPr>
              <w:t xml:space="preserve">Dokumentacija (programų aprašymas, vartotojo instrukcijos, išpildomoji dokumentacija). </w:t>
            </w:r>
          </w:p>
          <w:p w14:paraId="6A7B408E" w14:textId="01A3C484" w:rsidR="00A564B0" w:rsidRPr="00F40713" w:rsidRDefault="00A564B0" w:rsidP="00A564B0">
            <w:pPr>
              <w:pStyle w:val="TableText"/>
              <w:rPr>
                <w:szCs w:val="18"/>
              </w:rPr>
            </w:pPr>
            <w:r w:rsidRPr="00F40713">
              <w:rPr>
                <w:szCs w:val="18"/>
              </w:rPr>
              <w:t>Personalo apmokymas.</w:t>
            </w:r>
          </w:p>
        </w:tc>
        <w:tc>
          <w:tcPr>
            <w:tcW w:w="1021" w:type="dxa"/>
          </w:tcPr>
          <w:p w14:paraId="15687A9B" w14:textId="6A466F45" w:rsidR="00A564B0" w:rsidRDefault="00A564B0"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7</w:t>
            </w:r>
          </w:p>
        </w:tc>
        <w:tc>
          <w:tcPr>
            <w:tcW w:w="1134" w:type="dxa"/>
          </w:tcPr>
          <w:p w14:paraId="643438D0" w14:textId="77676A34" w:rsidR="00A564B0" w:rsidRPr="00F40713" w:rsidRDefault="00A564B0" w:rsidP="00A564B0">
            <w:pPr>
              <w:pStyle w:val="TableText"/>
              <w:rPr>
                <w:szCs w:val="18"/>
              </w:rPr>
            </w:pPr>
            <w:proofErr w:type="spellStart"/>
            <w:r w:rsidRPr="00F40713">
              <w:rPr>
                <w:szCs w:val="18"/>
              </w:rPr>
              <w:t>Kompl</w:t>
            </w:r>
            <w:proofErr w:type="spellEnd"/>
            <w:r w:rsidRPr="00F40713">
              <w:rPr>
                <w:szCs w:val="18"/>
              </w:rPr>
              <w:t>.</w:t>
            </w:r>
          </w:p>
        </w:tc>
        <w:tc>
          <w:tcPr>
            <w:tcW w:w="1134" w:type="dxa"/>
          </w:tcPr>
          <w:p w14:paraId="42747FB8" w14:textId="55623AF6" w:rsidR="00A564B0" w:rsidRPr="00D16C37" w:rsidRDefault="00A564B0" w:rsidP="00A564B0">
            <w:pPr>
              <w:pStyle w:val="TableText"/>
              <w:rPr>
                <w:szCs w:val="18"/>
              </w:rPr>
            </w:pPr>
            <w:r w:rsidRPr="00D16C37">
              <w:rPr>
                <w:szCs w:val="18"/>
              </w:rPr>
              <w:t>1</w:t>
            </w:r>
          </w:p>
        </w:tc>
        <w:tc>
          <w:tcPr>
            <w:tcW w:w="1247" w:type="dxa"/>
          </w:tcPr>
          <w:p w14:paraId="0A548EDD" w14:textId="77777777" w:rsidR="00A564B0" w:rsidRPr="00D40C57" w:rsidRDefault="00A564B0" w:rsidP="00A564B0">
            <w:pPr>
              <w:pStyle w:val="BodytextNospace"/>
              <w:ind w:left="-53" w:right="-163"/>
              <w:rPr>
                <w:color w:val="auto"/>
                <w:sz w:val="18"/>
                <w:szCs w:val="18"/>
              </w:rPr>
            </w:pPr>
          </w:p>
        </w:tc>
      </w:tr>
      <w:tr w:rsidR="00A564B0" w:rsidRPr="00F40713" w14:paraId="61E18CA6" w14:textId="77777777" w:rsidTr="00AB44B1">
        <w:trPr>
          <w:cantSplit/>
        </w:trPr>
        <w:tc>
          <w:tcPr>
            <w:tcW w:w="993" w:type="dxa"/>
            <w:vAlign w:val="center"/>
          </w:tcPr>
          <w:p w14:paraId="160F2443" w14:textId="77777777" w:rsidR="00A564B0" w:rsidRPr="00EE2E1E" w:rsidRDefault="00A564B0" w:rsidP="00A564B0">
            <w:pPr>
              <w:pStyle w:val="BodytextNospace"/>
              <w:spacing w:after="0"/>
              <w:ind w:left="720"/>
              <w:textAlignment w:val="auto"/>
              <w:rPr>
                <w:color w:val="FF0000"/>
                <w:sz w:val="18"/>
                <w:szCs w:val="18"/>
              </w:rPr>
            </w:pPr>
          </w:p>
        </w:tc>
        <w:tc>
          <w:tcPr>
            <w:tcW w:w="4819" w:type="dxa"/>
          </w:tcPr>
          <w:p w14:paraId="5DEEC8AC" w14:textId="77777777" w:rsidR="00A564B0" w:rsidRPr="00F40713" w:rsidRDefault="00A564B0" w:rsidP="00A564B0">
            <w:pPr>
              <w:pStyle w:val="Table"/>
              <w:jc w:val="center"/>
              <w:rPr>
                <w:b/>
                <w:szCs w:val="18"/>
              </w:rPr>
            </w:pPr>
            <w:r w:rsidRPr="00F40713">
              <w:rPr>
                <w:b/>
                <w:szCs w:val="18"/>
              </w:rPr>
              <w:t>Vaizdo stebėjimo sistema</w:t>
            </w:r>
          </w:p>
        </w:tc>
        <w:tc>
          <w:tcPr>
            <w:tcW w:w="1021" w:type="dxa"/>
          </w:tcPr>
          <w:p w14:paraId="2C956060" w14:textId="77777777" w:rsidR="00A564B0" w:rsidRPr="00F40713" w:rsidRDefault="00A564B0" w:rsidP="00A564B0">
            <w:pPr>
              <w:pStyle w:val="TableText"/>
              <w:rPr>
                <w:szCs w:val="18"/>
              </w:rPr>
            </w:pPr>
          </w:p>
        </w:tc>
        <w:tc>
          <w:tcPr>
            <w:tcW w:w="1134" w:type="dxa"/>
          </w:tcPr>
          <w:p w14:paraId="799F204F" w14:textId="77777777" w:rsidR="00A564B0" w:rsidRPr="00F40713" w:rsidRDefault="00A564B0" w:rsidP="00A564B0">
            <w:pPr>
              <w:pStyle w:val="TableText"/>
              <w:rPr>
                <w:szCs w:val="18"/>
              </w:rPr>
            </w:pPr>
          </w:p>
        </w:tc>
        <w:tc>
          <w:tcPr>
            <w:tcW w:w="1134" w:type="dxa"/>
          </w:tcPr>
          <w:p w14:paraId="68A763F1" w14:textId="77777777" w:rsidR="00A564B0" w:rsidRPr="00775666" w:rsidRDefault="00A564B0" w:rsidP="00A564B0">
            <w:pPr>
              <w:pStyle w:val="TableText"/>
              <w:rPr>
                <w:color w:val="FF0000"/>
                <w:szCs w:val="18"/>
              </w:rPr>
            </w:pPr>
          </w:p>
        </w:tc>
        <w:tc>
          <w:tcPr>
            <w:tcW w:w="1247" w:type="dxa"/>
          </w:tcPr>
          <w:p w14:paraId="78B20E75" w14:textId="77777777" w:rsidR="00A564B0" w:rsidRPr="00F40713" w:rsidRDefault="00A564B0" w:rsidP="00A564B0">
            <w:pPr>
              <w:pStyle w:val="BodytextNospace"/>
              <w:ind w:left="-53" w:right="-163"/>
              <w:rPr>
                <w:color w:val="auto"/>
                <w:sz w:val="18"/>
                <w:szCs w:val="18"/>
              </w:rPr>
            </w:pPr>
          </w:p>
        </w:tc>
      </w:tr>
      <w:tr w:rsidR="008744BF" w:rsidRPr="000849AA" w14:paraId="5F0F63B0" w14:textId="77777777" w:rsidTr="00AB44B1">
        <w:trPr>
          <w:cantSplit/>
        </w:trPr>
        <w:tc>
          <w:tcPr>
            <w:tcW w:w="993" w:type="dxa"/>
            <w:vAlign w:val="center"/>
          </w:tcPr>
          <w:p w14:paraId="3D34FD42" w14:textId="77777777" w:rsidR="008744BF" w:rsidRPr="000849AA" w:rsidRDefault="008744BF"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Borders>
              <w:bottom w:val="single" w:sz="4" w:space="0" w:color="auto"/>
            </w:tcBorders>
          </w:tcPr>
          <w:p w14:paraId="34E49EA6" w14:textId="459F56DC" w:rsidR="008744BF" w:rsidRPr="000849AA" w:rsidRDefault="008744BF" w:rsidP="00A564B0">
            <w:pPr>
              <w:pStyle w:val="TableText"/>
              <w:rPr>
                <w:szCs w:val="18"/>
              </w:rPr>
            </w:pPr>
            <w:r>
              <w:rPr>
                <w:szCs w:val="18"/>
              </w:rPr>
              <w:t>Skydas  lauko išpildymo</w:t>
            </w:r>
          </w:p>
        </w:tc>
        <w:tc>
          <w:tcPr>
            <w:tcW w:w="1021" w:type="dxa"/>
          </w:tcPr>
          <w:p w14:paraId="41A71FB2" w14:textId="77777777" w:rsidR="008744BF" w:rsidRDefault="008744BF" w:rsidP="00A564B0">
            <w:pPr>
              <w:pStyle w:val="Table"/>
              <w:pBdr>
                <w:top w:val="none" w:sz="0" w:space="0" w:color="000000"/>
                <w:left w:val="none" w:sz="0" w:space="0" w:color="000000"/>
                <w:bottom w:val="none" w:sz="0" w:space="0" w:color="000000"/>
                <w:right w:val="none" w:sz="0" w:space="0" w:color="000000"/>
              </w:pBdr>
              <w:jc w:val="center"/>
              <w:rPr>
                <w:szCs w:val="18"/>
              </w:rPr>
            </w:pPr>
          </w:p>
        </w:tc>
        <w:tc>
          <w:tcPr>
            <w:tcW w:w="1134" w:type="dxa"/>
          </w:tcPr>
          <w:p w14:paraId="4377BDE4" w14:textId="03AD8D68" w:rsidR="008744BF" w:rsidRPr="000849AA" w:rsidRDefault="008744BF" w:rsidP="00A564B0">
            <w:pPr>
              <w:pStyle w:val="TableText"/>
              <w:rPr>
                <w:szCs w:val="18"/>
              </w:rPr>
            </w:pPr>
            <w:proofErr w:type="spellStart"/>
            <w:r>
              <w:rPr>
                <w:szCs w:val="18"/>
              </w:rPr>
              <w:t>Kompl</w:t>
            </w:r>
            <w:proofErr w:type="spellEnd"/>
            <w:r>
              <w:rPr>
                <w:szCs w:val="18"/>
              </w:rPr>
              <w:t>.</w:t>
            </w:r>
          </w:p>
        </w:tc>
        <w:tc>
          <w:tcPr>
            <w:tcW w:w="1134" w:type="dxa"/>
          </w:tcPr>
          <w:p w14:paraId="63BC9F94" w14:textId="34168EEC" w:rsidR="008744BF" w:rsidRDefault="008744BF" w:rsidP="00A564B0">
            <w:pPr>
              <w:pStyle w:val="TableText"/>
              <w:rPr>
                <w:szCs w:val="18"/>
              </w:rPr>
            </w:pPr>
            <w:r>
              <w:rPr>
                <w:szCs w:val="18"/>
              </w:rPr>
              <w:t>1</w:t>
            </w:r>
          </w:p>
        </w:tc>
        <w:tc>
          <w:tcPr>
            <w:tcW w:w="1247" w:type="dxa"/>
          </w:tcPr>
          <w:p w14:paraId="5642E31B" w14:textId="77777777" w:rsidR="008744BF" w:rsidRPr="000849AA" w:rsidRDefault="008744BF" w:rsidP="00A564B0">
            <w:pPr>
              <w:pStyle w:val="BodytextNospace"/>
              <w:ind w:left="-53" w:right="-163"/>
              <w:rPr>
                <w:color w:val="auto"/>
                <w:sz w:val="18"/>
                <w:szCs w:val="18"/>
              </w:rPr>
            </w:pPr>
          </w:p>
        </w:tc>
      </w:tr>
      <w:tr w:rsidR="00A564B0" w:rsidRPr="000849AA" w14:paraId="505ED75C" w14:textId="77777777" w:rsidTr="00AB44B1">
        <w:trPr>
          <w:cantSplit/>
        </w:trPr>
        <w:tc>
          <w:tcPr>
            <w:tcW w:w="993" w:type="dxa"/>
            <w:vAlign w:val="center"/>
          </w:tcPr>
          <w:p w14:paraId="009D0E55" w14:textId="2D729A47" w:rsidR="00A564B0" w:rsidRPr="000849AA"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r w:rsidRPr="000849AA">
              <w:rPr>
                <w:color w:val="auto"/>
                <w:sz w:val="18"/>
                <w:szCs w:val="18"/>
              </w:rPr>
              <w:t xml:space="preserve"> </w:t>
            </w:r>
          </w:p>
        </w:tc>
        <w:tc>
          <w:tcPr>
            <w:tcW w:w="4819" w:type="dxa"/>
            <w:tcBorders>
              <w:bottom w:val="single" w:sz="4" w:space="0" w:color="auto"/>
            </w:tcBorders>
          </w:tcPr>
          <w:p w14:paraId="243B74C0" w14:textId="6004037F" w:rsidR="00A564B0" w:rsidRPr="000849AA" w:rsidRDefault="00A564B0" w:rsidP="00A564B0">
            <w:pPr>
              <w:pStyle w:val="TableText"/>
              <w:rPr>
                <w:szCs w:val="18"/>
              </w:rPr>
            </w:pPr>
            <w:r w:rsidRPr="000849AA">
              <w:rPr>
                <w:szCs w:val="18"/>
              </w:rPr>
              <w:t>IP vaizdo kamera vidaus patalpose bendram vaizdui komplekte su tvirtinimo komponentais</w:t>
            </w:r>
          </w:p>
        </w:tc>
        <w:tc>
          <w:tcPr>
            <w:tcW w:w="1021" w:type="dxa"/>
          </w:tcPr>
          <w:p w14:paraId="17FAA120" w14:textId="0B0A338C" w:rsidR="00A564B0" w:rsidRPr="000849AA" w:rsidRDefault="004577DF"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3</w:t>
            </w:r>
            <w:r w:rsidR="00A564B0" w:rsidRPr="000849AA">
              <w:rPr>
                <w:szCs w:val="18"/>
              </w:rPr>
              <w:t>.1</w:t>
            </w:r>
          </w:p>
        </w:tc>
        <w:tc>
          <w:tcPr>
            <w:tcW w:w="1134" w:type="dxa"/>
          </w:tcPr>
          <w:p w14:paraId="05041086" w14:textId="0D9A0012" w:rsidR="00A564B0" w:rsidRPr="000849AA" w:rsidRDefault="00A564B0" w:rsidP="00A564B0">
            <w:pPr>
              <w:pStyle w:val="TableText"/>
              <w:rPr>
                <w:szCs w:val="18"/>
              </w:rPr>
            </w:pPr>
            <w:r w:rsidRPr="000849AA">
              <w:rPr>
                <w:szCs w:val="18"/>
              </w:rPr>
              <w:t>Vnt.</w:t>
            </w:r>
          </w:p>
        </w:tc>
        <w:tc>
          <w:tcPr>
            <w:tcW w:w="1134" w:type="dxa"/>
          </w:tcPr>
          <w:p w14:paraId="07FA8FE1" w14:textId="343AC848" w:rsidR="00A564B0" w:rsidRPr="000849AA" w:rsidRDefault="004577DF" w:rsidP="00A564B0">
            <w:pPr>
              <w:pStyle w:val="TableText"/>
              <w:rPr>
                <w:szCs w:val="18"/>
              </w:rPr>
            </w:pPr>
            <w:r>
              <w:rPr>
                <w:szCs w:val="18"/>
              </w:rPr>
              <w:t>2</w:t>
            </w:r>
          </w:p>
        </w:tc>
        <w:tc>
          <w:tcPr>
            <w:tcW w:w="1247" w:type="dxa"/>
          </w:tcPr>
          <w:p w14:paraId="326E667F" w14:textId="10EACAD2" w:rsidR="00A564B0" w:rsidRPr="000849AA" w:rsidRDefault="00A564B0" w:rsidP="00A564B0">
            <w:pPr>
              <w:pStyle w:val="BodytextNospace"/>
              <w:ind w:left="-53" w:right="-163"/>
              <w:rPr>
                <w:color w:val="auto"/>
                <w:sz w:val="18"/>
                <w:szCs w:val="18"/>
              </w:rPr>
            </w:pPr>
          </w:p>
        </w:tc>
      </w:tr>
      <w:tr w:rsidR="00A564B0" w:rsidRPr="00196F78" w14:paraId="54B2723B" w14:textId="77777777" w:rsidTr="00AB44B1">
        <w:trPr>
          <w:cantSplit/>
        </w:trPr>
        <w:tc>
          <w:tcPr>
            <w:tcW w:w="993" w:type="dxa"/>
            <w:vAlign w:val="center"/>
          </w:tcPr>
          <w:p w14:paraId="51053188" w14:textId="77777777" w:rsidR="00A564B0" w:rsidRPr="00196F78" w:rsidRDefault="00A564B0" w:rsidP="00A564B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FF0000"/>
                <w:sz w:val="18"/>
                <w:szCs w:val="18"/>
              </w:rPr>
            </w:pPr>
          </w:p>
        </w:tc>
        <w:tc>
          <w:tcPr>
            <w:tcW w:w="4819" w:type="dxa"/>
            <w:tcBorders>
              <w:bottom w:val="single" w:sz="4" w:space="0" w:color="auto"/>
            </w:tcBorders>
          </w:tcPr>
          <w:p w14:paraId="4F4A12BC" w14:textId="6CE8E3F7" w:rsidR="00A564B0" w:rsidRPr="00BD6D13" w:rsidRDefault="00A564B0" w:rsidP="00A564B0">
            <w:pPr>
              <w:pStyle w:val="TableText"/>
              <w:rPr>
                <w:szCs w:val="18"/>
              </w:rPr>
            </w:pPr>
            <w:r w:rsidRPr="00BD6D13">
              <w:rPr>
                <w:szCs w:val="18"/>
              </w:rPr>
              <w:t>IP vaizdo kamera perimetro stebėjimui</w:t>
            </w:r>
            <w:r>
              <w:rPr>
                <w:szCs w:val="18"/>
              </w:rPr>
              <w:t xml:space="preserve"> (lauko) </w:t>
            </w:r>
            <w:r w:rsidRPr="00F40713">
              <w:rPr>
                <w:szCs w:val="18"/>
              </w:rPr>
              <w:t>komplekte su tvirtinimo komponentais</w:t>
            </w:r>
            <w:r>
              <w:rPr>
                <w:szCs w:val="18"/>
              </w:rPr>
              <w:t xml:space="preserve"> </w:t>
            </w:r>
            <w:r w:rsidR="004577DF">
              <w:rPr>
                <w:szCs w:val="18"/>
              </w:rPr>
              <w:t>ant pastato fasado</w:t>
            </w:r>
          </w:p>
        </w:tc>
        <w:tc>
          <w:tcPr>
            <w:tcW w:w="1021" w:type="dxa"/>
          </w:tcPr>
          <w:p w14:paraId="67BD9873" w14:textId="106EF97D" w:rsidR="00A564B0" w:rsidRPr="00BD6D13" w:rsidRDefault="004577DF" w:rsidP="00A564B0">
            <w:pPr>
              <w:pStyle w:val="Table"/>
              <w:pBdr>
                <w:top w:val="none" w:sz="0" w:space="0" w:color="000000"/>
                <w:left w:val="none" w:sz="0" w:space="0" w:color="000000"/>
                <w:bottom w:val="none" w:sz="0" w:space="0" w:color="000000"/>
                <w:right w:val="none" w:sz="0" w:space="0" w:color="000000"/>
              </w:pBdr>
              <w:jc w:val="center"/>
              <w:rPr>
                <w:szCs w:val="18"/>
              </w:rPr>
            </w:pPr>
            <w:r>
              <w:rPr>
                <w:szCs w:val="18"/>
              </w:rPr>
              <w:t>3</w:t>
            </w:r>
            <w:r w:rsidR="00A564B0">
              <w:rPr>
                <w:szCs w:val="18"/>
              </w:rPr>
              <w:t>.2</w:t>
            </w:r>
          </w:p>
        </w:tc>
        <w:tc>
          <w:tcPr>
            <w:tcW w:w="1134" w:type="dxa"/>
          </w:tcPr>
          <w:p w14:paraId="6F8E7207" w14:textId="6422526D" w:rsidR="00A564B0" w:rsidRPr="00196F78" w:rsidRDefault="00A564B0" w:rsidP="00A564B0">
            <w:pPr>
              <w:pStyle w:val="TableText"/>
              <w:rPr>
                <w:color w:val="FF0000"/>
                <w:szCs w:val="18"/>
              </w:rPr>
            </w:pPr>
            <w:r w:rsidRPr="00F40713">
              <w:rPr>
                <w:szCs w:val="18"/>
              </w:rPr>
              <w:t>Vnt.</w:t>
            </w:r>
          </w:p>
        </w:tc>
        <w:tc>
          <w:tcPr>
            <w:tcW w:w="1134" w:type="dxa"/>
          </w:tcPr>
          <w:p w14:paraId="46B97938" w14:textId="0F81E3CB" w:rsidR="00A564B0" w:rsidRPr="00562555" w:rsidRDefault="003C1FF0" w:rsidP="00A564B0">
            <w:pPr>
              <w:pStyle w:val="TableText"/>
              <w:rPr>
                <w:szCs w:val="18"/>
              </w:rPr>
            </w:pPr>
            <w:r>
              <w:rPr>
                <w:szCs w:val="18"/>
              </w:rPr>
              <w:t>2</w:t>
            </w:r>
          </w:p>
        </w:tc>
        <w:tc>
          <w:tcPr>
            <w:tcW w:w="1247" w:type="dxa"/>
          </w:tcPr>
          <w:p w14:paraId="546C2ACA" w14:textId="77777777" w:rsidR="00A564B0" w:rsidRPr="00196F78" w:rsidRDefault="00A564B0" w:rsidP="00A564B0">
            <w:pPr>
              <w:pStyle w:val="BodytextNospace"/>
              <w:ind w:left="-53" w:right="-163"/>
              <w:rPr>
                <w:color w:val="FF0000"/>
                <w:sz w:val="18"/>
                <w:szCs w:val="18"/>
              </w:rPr>
            </w:pPr>
          </w:p>
        </w:tc>
      </w:tr>
      <w:tr w:rsidR="00407E58" w:rsidRPr="00407E58" w14:paraId="3E0306B1" w14:textId="77777777" w:rsidTr="00AB44B1">
        <w:trPr>
          <w:cantSplit/>
        </w:trPr>
        <w:tc>
          <w:tcPr>
            <w:tcW w:w="993" w:type="dxa"/>
            <w:vAlign w:val="center"/>
          </w:tcPr>
          <w:p w14:paraId="6FA5367F" w14:textId="77777777" w:rsidR="00407E58" w:rsidRPr="00407E58" w:rsidRDefault="00407E58" w:rsidP="00407E58">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Borders>
              <w:bottom w:val="single" w:sz="4" w:space="0" w:color="auto"/>
            </w:tcBorders>
          </w:tcPr>
          <w:p w14:paraId="3028981B" w14:textId="222DAC33" w:rsidR="00407E58" w:rsidRPr="00407E58" w:rsidRDefault="00407E58" w:rsidP="00407E58">
            <w:pPr>
              <w:pStyle w:val="TableText"/>
              <w:rPr>
                <w:szCs w:val="18"/>
              </w:rPr>
            </w:pPr>
            <w:r w:rsidRPr="00407E58">
              <w:rPr>
                <w:szCs w:val="18"/>
              </w:rPr>
              <w:t>Lauko kamera teritorijos stebėjimui</w:t>
            </w:r>
          </w:p>
        </w:tc>
        <w:tc>
          <w:tcPr>
            <w:tcW w:w="1021" w:type="dxa"/>
          </w:tcPr>
          <w:p w14:paraId="206001ED" w14:textId="4E9C069B" w:rsidR="00407E58" w:rsidRPr="00407E58" w:rsidRDefault="003C1FF0" w:rsidP="00407E58">
            <w:pPr>
              <w:pStyle w:val="Table"/>
              <w:pBdr>
                <w:top w:val="none" w:sz="0" w:space="0" w:color="000000"/>
                <w:left w:val="none" w:sz="0" w:space="0" w:color="000000"/>
                <w:bottom w:val="none" w:sz="0" w:space="0" w:color="000000"/>
                <w:right w:val="none" w:sz="0" w:space="0" w:color="000000"/>
              </w:pBdr>
              <w:jc w:val="center"/>
              <w:rPr>
                <w:szCs w:val="18"/>
              </w:rPr>
            </w:pPr>
            <w:r>
              <w:rPr>
                <w:szCs w:val="18"/>
              </w:rPr>
              <w:t>3.3</w:t>
            </w:r>
          </w:p>
        </w:tc>
        <w:tc>
          <w:tcPr>
            <w:tcW w:w="1134" w:type="dxa"/>
          </w:tcPr>
          <w:p w14:paraId="1E36AAD4" w14:textId="371712FB" w:rsidR="00407E58" w:rsidRPr="00407E58" w:rsidRDefault="00407E58" w:rsidP="00407E58">
            <w:pPr>
              <w:pStyle w:val="TableText"/>
              <w:rPr>
                <w:szCs w:val="18"/>
              </w:rPr>
            </w:pPr>
            <w:r w:rsidRPr="00407E58">
              <w:rPr>
                <w:szCs w:val="18"/>
              </w:rPr>
              <w:t>Vnt.</w:t>
            </w:r>
          </w:p>
        </w:tc>
        <w:tc>
          <w:tcPr>
            <w:tcW w:w="1134" w:type="dxa"/>
          </w:tcPr>
          <w:p w14:paraId="324456AA" w14:textId="328DC82E" w:rsidR="00407E58" w:rsidRPr="00407E58" w:rsidRDefault="00407E58" w:rsidP="00407E58">
            <w:pPr>
              <w:pStyle w:val="TableText"/>
              <w:rPr>
                <w:szCs w:val="18"/>
              </w:rPr>
            </w:pPr>
            <w:r w:rsidRPr="00407E58">
              <w:rPr>
                <w:szCs w:val="18"/>
              </w:rPr>
              <w:t>2</w:t>
            </w:r>
          </w:p>
        </w:tc>
        <w:tc>
          <w:tcPr>
            <w:tcW w:w="1247" w:type="dxa"/>
          </w:tcPr>
          <w:p w14:paraId="02BD94D3" w14:textId="77777777" w:rsidR="00407E58" w:rsidRPr="00407E58" w:rsidRDefault="00407E58" w:rsidP="00407E58">
            <w:pPr>
              <w:pStyle w:val="BodytextNospace"/>
              <w:ind w:left="-53" w:right="-163"/>
              <w:rPr>
                <w:color w:val="auto"/>
                <w:sz w:val="18"/>
                <w:szCs w:val="18"/>
              </w:rPr>
            </w:pPr>
          </w:p>
        </w:tc>
      </w:tr>
      <w:tr w:rsidR="00407E58" w:rsidRPr="00407E58" w14:paraId="2CCAF659" w14:textId="77777777" w:rsidTr="00AB44B1">
        <w:trPr>
          <w:cantSplit/>
        </w:trPr>
        <w:tc>
          <w:tcPr>
            <w:tcW w:w="993" w:type="dxa"/>
            <w:vAlign w:val="center"/>
          </w:tcPr>
          <w:p w14:paraId="197050E7" w14:textId="77777777" w:rsidR="00407E58" w:rsidRPr="00407E58" w:rsidRDefault="00407E58" w:rsidP="00407E58">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Borders>
              <w:bottom w:val="single" w:sz="4" w:space="0" w:color="auto"/>
            </w:tcBorders>
          </w:tcPr>
          <w:p w14:paraId="04DC77F3" w14:textId="3CBA4C13" w:rsidR="00407E58" w:rsidRPr="00407E58" w:rsidRDefault="00407E58" w:rsidP="00407E58">
            <w:pPr>
              <w:pStyle w:val="TableText"/>
              <w:rPr>
                <w:szCs w:val="18"/>
              </w:rPr>
            </w:pPr>
            <w:r w:rsidRPr="00407E58">
              <w:rPr>
                <w:szCs w:val="18"/>
              </w:rPr>
              <w:t>Apsauga nuo viršįtampių</w:t>
            </w:r>
          </w:p>
        </w:tc>
        <w:tc>
          <w:tcPr>
            <w:tcW w:w="1021" w:type="dxa"/>
          </w:tcPr>
          <w:p w14:paraId="18F26A70" w14:textId="0053BED8" w:rsidR="00407E58" w:rsidRPr="00407E58" w:rsidRDefault="00407E58" w:rsidP="00407E58">
            <w:pPr>
              <w:pStyle w:val="Table"/>
              <w:pBdr>
                <w:top w:val="none" w:sz="0" w:space="0" w:color="000000"/>
                <w:left w:val="none" w:sz="0" w:space="0" w:color="000000"/>
                <w:bottom w:val="none" w:sz="0" w:space="0" w:color="000000"/>
                <w:right w:val="none" w:sz="0" w:space="0" w:color="000000"/>
              </w:pBdr>
              <w:jc w:val="center"/>
              <w:rPr>
                <w:szCs w:val="18"/>
              </w:rPr>
            </w:pPr>
            <w:r w:rsidRPr="00407E58">
              <w:rPr>
                <w:szCs w:val="18"/>
              </w:rPr>
              <w:t>3.</w:t>
            </w:r>
            <w:r w:rsidR="003C1FF0">
              <w:rPr>
                <w:szCs w:val="18"/>
              </w:rPr>
              <w:t>4</w:t>
            </w:r>
          </w:p>
        </w:tc>
        <w:tc>
          <w:tcPr>
            <w:tcW w:w="1134" w:type="dxa"/>
          </w:tcPr>
          <w:p w14:paraId="26EA1744" w14:textId="4C040556" w:rsidR="00407E58" w:rsidRPr="00407E58" w:rsidRDefault="00407E58" w:rsidP="00407E58">
            <w:pPr>
              <w:pStyle w:val="TableText"/>
              <w:rPr>
                <w:szCs w:val="18"/>
              </w:rPr>
            </w:pPr>
            <w:r w:rsidRPr="00407E58">
              <w:rPr>
                <w:szCs w:val="18"/>
              </w:rPr>
              <w:t>Vnt.</w:t>
            </w:r>
          </w:p>
        </w:tc>
        <w:tc>
          <w:tcPr>
            <w:tcW w:w="1134" w:type="dxa"/>
          </w:tcPr>
          <w:p w14:paraId="7D8B579A" w14:textId="3EAEC6AC" w:rsidR="00407E58" w:rsidRPr="00407E58" w:rsidRDefault="003C1FF0" w:rsidP="00407E58">
            <w:pPr>
              <w:pStyle w:val="TableText"/>
              <w:rPr>
                <w:szCs w:val="18"/>
              </w:rPr>
            </w:pPr>
            <w:r>
              <w:rPr>
                <w:szCs w:val="18"/>
              </w:rPr>
              <w:t>12</w:t>
            </w:r>
          </w:p>
        </w:tc>
        <w:tc>
          <w:tcPr>
            <w:tcW w:w="1247" w:type="dxa"/>
          </w:tcPr>
          <w:p w14:paraId="65ACAF38" w14:textId="3EC67176" w:rsidR="00407E58" w:rsidRPr="00407E58" w:rsidRDefault="00407E58" w:rsidP="00407E58">
            <w:pPr>
              <w:pStyle w:val="BodytextNospace"/>
              <w:ind w:left="-53" w:right="-163"/>
              <w:rPr>
                <w:color w:val="auto"/>
                <w:sz w:val="18"/>
                <w:szCs w:val="18"/>
              </w:rPr>
            </w:pPr>
          </w:p>
        </w:tc>
      </w:tr>
      <w:tr w:rsidR="003C1FF0" w:rsidRPr="00407E58" w14:paraId="17D2357A" w14:textId="77777777" w:rsidTr="00AB44B1">
        <w:trPr>
          <w:cantSplit/>
        </w:trPr>
        <w:tc>
          <w:tcPr>
            <w:tcW w:w="993" w:type="dxa"/>
            <w:vAlign w:val="center"/>
          </w:tcPr>
          <w:p w14:paraId="3064A196" w14:textId="77777777" w:rsidR="003C1FF0" w:rsidRPr="00407E58"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Borders>
              <w:bottom w:val="single" w:sz="4" w:space="0" w:color="auto"/>
            </w:tcBorders>
          </w:tcPr>
          <w:p w14:paraId="1F97CFE9" w14:textId="4A9689DE" w:rsidR="003C1FF0" w:rsidRPr="00407E58" w:rsidRDefault="003C1FF0" w:rsidP="003C1FF0">
            <w:pPr>
              <w:pStyle w:val="TableText"/>
              <w:rPr>
                <w:szCs w:val="18"/>
              </w:rPr>
            </w:pPr>
            <w:r>
              <w:rPr>
                <w:szCs w:val="18"/>
              </w:rPr>
              <w:t xml:space="preserve">Maitinimo šaltinis </w:t>
            </w:r>
          </w:p>
        </w:tc>
        <w:tc>
          <w:tcPr>
            <w:tcW w:w="1021" w:type="dxa"/>
          </w:tcPr>
          <w:p w14:paraId="1E0FDE03" w14:textId="2A2EFDBD" w:rsidR="003C1FF0" w:rsidRPr="00407E58"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r>
              <w:rPr>
                <w:szCs w:val="18"/>
              </w:rPr>
              <w:t>3.5</w:t>
            </w:r>
          </w:p>
        </w:tc>
        <w:tc>
          <w:tcPr>
            <w:tcW w:w="1134" w:type="dxa"/>
          </w:tcPr>
          <w:p w14:paraId="61C4CDB0" w14:textId="60ABFA24" w:rsidR="003C1FF0" w:rsidRPr="00407E58" w:rsidRDefault="003C1FF0" w:rsidP="003C1FF0">
            <w:pPr>
              <w:pStyle w:val="TableText"/>
              <w:rPr>
                <w:szCs w:val="18"/>
              </w:rPr>
            </w:pPr>
            <w:r w:rsidRPr="00407E58">
              <w:rPr>
                <w:szCs w:val="18"/>
              </w:rPr>
              <w:t>Vnt.</w:t>
            </w:r>
          </w:p>
        </w:tc>
        <w:tc>
          <w:tcPr>
            <w:tcW w:w="1134" w:type="dxa"/>
          </w:tcPr>
          <w:p w14:paraId="5613C668" w14:textId="40A81D6E" w:rsidR="003C1FF0" w:rsidRDefault="003C1FF0" w:rsidP="003C1FF0">
            <w:pPr>
              <w:pStyle w:val="TableText"/>
              <w:rPr>
                <w:szCs w:val="18"/>
              </w:rPr>
            </w:pPr>
            <w:r>
              <w:rPr>
                <w:szCs w:val="18"/>
              </w:rPr>
              <w:t>2</w:t>
            </w:r>
          </w:p>
        </w:tc>
        <w:tc>
          <w:tcPr>
            <w:tcW w:w="1247" w:type="dxa"/>
          </w:tcPr>
          <w:p w14:paraId="4FAF6C15" w14:textId="77777777" w:rsidR="003C1FF0" w:rsidRPr="00407E58" w:rsidRDefault="003C1FF0" w:rsidP="003C1FF0">
            <w:pPr>
              <w:pStyle w:val="BodytextNospace"/>
              <w:ind w:left="-53" w:right="-163"/>
              <w:rPr>
                <w:color w:val="auto"/>
                <w:sz w:val="18"/>
                <w:szCs w:val="18"/>
              </w:rPr>
            </w:pPr>
          </w:p>
        </w:tc>
      </w:tr>
      <w:tr w:rsidR="003C1FF0" w:rsidRPr="00F40713" w14:paraId="4803C57D" w14:textId="77777777" w:rsidTr="00AB44B1">
        <w:trPr>
          <w:cantSplit/>
        </w:trPr>
        <w:tc>
          <w:tcPr>
            <w:tcW w:w="993" w:type="dxa"/>
            <w:vAlign w:val="center"/>
          </w:tcPr>
          <w:p w14:paraId="4F534DC0" w14:textId="77777777" w:rsidR="003C1FF0" w:rsidRPr="00F40713"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Borders>
              <w:bottom w:val="single" w:sz="4" w:space="0" w:color="auto"/>
            </w:tcBorders>
          </w:tcPr>
          <w:p w14:paraId="49DA99A3" w14:textId="2B386DCF" w:rsidR="003C1FF0" w:rsidRPr="00AA56B8" w:rsidRDefault="003C1FF0" w:rsidP="003C1FF0">
            <w:pPr>
              <w:pStyle w:val="TableText"/>
              <w:pBdr>
                <w:top w:val="none" w:sz="0" w:space="0" w:color="auto"/>
                <w:left w:val="none" w:sz="0" w:space="0" w:color="auto"/>
                <w:bottom w:val="none" w:sz="0" w:space="0" w:color="auto"/>
                <w:right w:val="none" w:sz="0" w:space="0" w:color="auto"/>
              </w:pBdr>
              <w:rPr>
                <w:szCs w:val="18"/>
              </w:rPr>
            </w:pPr>
            <w:r w:rsidRPr="000E4D1D">
              <w:t>Tinklo komutatorius</w:t>
            </w:r>
            <w:r>
              <w:t xml:space="preserve"> su</w:t>
            </w:r>
            <w:r w:rsidRPr="000E4D1D">
              <w:t xml:space="preserve"> </w:t>
            </w:r>
            <w:proofErr w:type="spellStart"/>
            <w:r w:rsidRPr="00DC1233">
              <w:t>PoE</w:t>
            </w:r>
            <w:proofErr w:type="spellEnd"/>
          </w:p>
        </w:tc>
        <w:tc>
          <w:tcPr>
            <w:tcW w:w="1021" w:type="dxa"/>
          </w:tcPr>
          <w:p w14:paraId="6244E8B7" w14:textId="38BDB443" w:rsidR="003C1FF0"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r>
              <w:rPr>
                <w:szCs w:val="18"/>
              </w:rPr>
              <w:t>3.6</w:t>
            </w:r>
          </w:p>
        </w:tc>
        <w:tc>
          <w:tcPr>
            <w:tcW w:w="1134" w:type="dxa"/>
          </w:tcPr>
          <w:p w14:paraId="08A0A0E8" w14:textId="591ECB3E" w:rsidR="003C1FF0" w:rsidRPr="00F40713" w:rsidRDefault="003C1FF0" w:rsidP="003C1FF0">
            <w:pPr>
              <w:pStyle w:val="TableText"/>
              <w:rPr>
                <w:szCs w:val="18"/>
              </w:rPr>
            </w:pPr>
            <w:proofErr w:type="spellStart"/>
            <w:r>
              <w:rPr>
                <w:szCs w:val="18"/>
              </w:rPr>
              <w:t>Kompl</w:t>
            </w:r>
            <w:proofErr w:type="spellEnd"/>
            <w:r>
              <w:rPr>
                <w:szCs w:val="18"/>
              </w:rPr>
              <w:t>.</w:t>
            </w:r>
          </w:p>
        </w:tc>
        <w:tc>
          <w:tcPr>
            <w:tcW w:w="1134" w:type="dxa"/>
          </w:tcPr>
          <w:p w14:paraId="15499164" w14:textId="699DA982" w:rsidR="003C1FF0" w:rsidRPr="00562555" w:rsidRDefault="003C1FF0" w:rsidP="003C1FF0">
            <w:pPr>
              <w:pStyle w:val="TableText"/>
              <w:rPr>
                <w:szCs w:val="18"/>
              </w:rPr>
            </w:pPr>
            <w:r>
              <w:rPr>
                <w:szCs w:val="18"/>
              </w:rPr>
              <w:t>2</w:t>
            </w:r>
          </w:p>
        </w:tc>
        <w:tc>
          <w:tcPr>
            <w:tcW w:w="1247" w:type="dxa"/>
          </w:tcPr>
          <w:p w14:paraId="425B6A24" w14:textId="77777777" w:rsidR="003C1FF0" w:rsidRPr="00F40713" w:rsidRDefault="003C1FF0" w:rsidP="003C1FF0">
            <w:pPr>
              <w:pStyle w:val="BodytextNospace"/>
              <w:ind w:left="-53" w:right="-163"/>
              <w:rPr>
                <w:color w:val="auto"/>
                <w:sz w:val="18"/>
                <w:szCs w:val="18"/>
              </w:rPr>
            </w:pPr>
          </w:p>
        </w:tc>
      </w:tr>
      <w:tr w:rsidR="003C1FF0" w:rsidRPr="00F40713" w14:paraId="226F1209" w14:textId="77777777" w:rsidTr="00AB44B1">
        <w:trPr>
          <w:cantSplit/>
        </w:trPr>
        <w:tc>
          <w:tcPr>
            <w:tcW w:w="993" w:type="dxa"/>
            <w:vAlign w:val="center"/>
          </w:tcPr>
          <w:p w14:paraId="2CBCF196" w14:textId="77777777" w:rsidR="003C1FF0" w:rsidRPr="00F40713" w:rsidRDefault="003C1FF0" w:rsidP="003C1FF0">
            <w:pPr>
              <w:pStyle w:val="BodytextNospace"/>
              <w:pBdr>
                <w:top w:val="none" w:sz="0" w:space="0" w:color="auto"/>
                <w:left w:val="none" w:sz="0" w:space="0" w:color="auto"/>
                <w:bottom w:val="none" w:sz="0" w:space="0" w:color="auto"/>
                <w:right w:val="none" w:sz="0" w:space="0" w:color="auto"/>
              </w:pBdr>
              <w:spacing w:after="0"/>
              <w:ind w:left="720"/>
              <w:textAlignment w:val="auto"/>
              <w:rPr>
                <w:color w:val="auto"/>
                <w:sz w:val="18"/>
                <w:szCs w:val="18"/>
              </w:rPr>
            </w:pPr>
          </w:p>
        </w:tc>
        <w:tc>
          <w:tcPr>
            <w:tcW w:w="4819" w:type="dxa"/>
            <w:tcBorders>
              <w:bottom w:val="single" w:sz="4" w:space="0" w:color="auto"/>
            </w:tcBorders>
          </w:tcPr>
          <w:p w14:paraId="2023C315" w14:textId="77777777" w:rsidR="003C1FF0" w:rsidRDefault="003C1FF0" w:rsidP="003C1FF0">
            <w:pPr>
              <w:pStyle w:val="TableText"/>
              <w:jc w:val="center"/>
              <w:rPr>
                <w:b/>
                <w:szCs w:val="18"/>
              </w:rPr>
            </w:pPr>
            <w:r w:rsidRPr="00D40C57">
              <w:rPr>
                <w:b/>
                <w:szCs w:val="18"/>
              </w:rPr>
              <w:t>Kabeliai</w:t>
            </w:r>
            <w:r>
              <w:rPr>
                <w:b/>
                <w:szCs w:val="18"/>
              </w:rPr>
              <w:t xml:space="preserve"> ir kitos instaliacinės medžiagos</w:t>
            </w:r>
          </w:p>
          <w:p w14:paraId="678CC5D5" w14:textId="3C288A6E" w:rsidR="003C1FF0" w:rsidRDefault="003C1FF0" w:rsidP="003C1FF0">
            <w:pPr>
              <w:pStyle w:val="TableText"/>
              <w:pBdr>
                <w:top w:val="none" w:sz="0" w:space="0" w:color="auto"/>
                <w:left w:val="none" w:sz="0" w:space="0" w:color="auto"/>
                <w:bottom w:val="none" w:sz="0" w:space="0" w:color="auto"/>
                <w:right w:val="none" w:sz="0" w:space="0" w:color="auto"/>
              </w:pBdr>
              <w:jc w:val="center"/>
              <w:rPr>
                <w:szCs w:val="18"/>
              </w:rPr>
            </w:pPr>
            <w:r>
              <w:rPr>
                <w:b/>
                <w:szCs w:val="18"/>
              </w:rPr>
              <w:t>(vaizdo stebėjimo sistema)</w:t>
            </w:r>
          </w:p>
        </w:tc>
        <w:tc>
          <w:tcPr>
            <w:tcW w:w="1021" w:type="dxa"/>
          </w:tcPr>
          <w:p w14:paraId="1E8E5B04" w14:textId="77777777" w:rsidR="003C1FF0"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p>
        </w:tc>
        <w:tc>
          <w:tcPr>
            <w:tcW w:w="1134" w:type="dxa"/>
          </w:tcPr>
          <w:p w14:paraId="56466BBD" w14:textId="77777777" w:rsidR="003C1FF0" w:rsidRPr="00F40713" w:rsidRDefault="003C1FF0" w:rsidP="003C1FF0">
            <w:pPr>
              <w:pStyle w:val="TableText"/>
              <w:rPr>
                <w:szCs w:val="18"/>
              </w:rPr>
            </w:pPr>
          </w:p>
        </w:tc>
        <w:tc>
          <w:tcPr>
            <w:tcW w:w="1134" w:type="dxa"/>
          </w:tcPr>
          <w:p w14:paraId="66A00FD8" w14:textId="77777777" w:rsidR="003C1FF0" w:rsidRPr="00775666" w:rsidRDefault="003C1FF0" w:rsidP="003C1FF0">
            <w:pPr>
              <w:pStyle w:val="TableText"/>
              <w:rPr>
                <w:color w:val="FF0000"/>
                <w:szCs w:val="18"/>
              </w:rPr>
            </w:pPr>
          </w:p>
        </w:tc>
        <w:tc>
          <w:tcPr>
            <w:tcW w:w="1247" w:type="dxa"/>
          </w:tcPr>
          <w:p w14:paraId="258CB7AC" w14:textId="77777777" w:rsidR="003C1FF0" w:rsidRPr="00F40713" w:rsidRDefault="003C1FF0" w:rsidP="003C1FF0">
            <w:pPr>
              <w:pStyle w:val="BodytextNospace"/>
              <w:ind w:left="-53" w:right="-163"/>
              <w:rPr>
                <w:color w:val="auto"/>
                <w:sz w:val="18"/>
                <w:szCs w:val="18"/>
              </w:rPr>
            </w:pPr>
          </w:p>
        </w:tc>
      </w:tr>
      <w:tr w:rsidR="003C1FF0" w:rsidRPr="00F40713" w14:paraId="75D972B5" w14:textId="77777777" w:rsidTr="00AB44B1">
        <w:trPr>
          <w:cantSplit/>
        </w:trPr>
        <w:tc>
          <w:tcPr>
            <w:tcW w:w="993" w:type="dxa"/>
            <w:vAlign w:val="center"/>
          </w:tcPr>
          <w:p w14:paraId="1CBBCC15" w14:textId="77777777" w:rsidR="003C1FF0" w:rsidRPr="00F40713"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vAlign w:val="center"/>
          </w:tcPr>
          <w:p w14:paraId="6B90FD58" w14:textId="596DCEAA" w:rsidR="003C1FF0" w:rsidRPr="00F40713" w:rsidRDefault="003C1FF0" w:rsidP="003C1FF0">
            <w:pPr>
              <w:pStyle w:val="TableTextNoSpace"/>
              <w:rPr>
                <w:rFonts w:ascii="Arial" w:hAnsi="Arial" w:cs="Arial"/>
                <w:sz w:val="18"/>
                <w:szCs w:val="18"/>
              </w:rPr>
            </w:pPr>
            <w:r w:rsidRPr="00F40713">
              <w:rPr>
                <w:rFonts w:ascii="Arial" w:hAnsi="Arial" w:cs="Arial"/>
                <w:sz w:val="18"/>
                <w:szCs w:val="18"/>
              </w:rPr>
              <w:t xml:space="preserve">FTP  kabelis </w:t>
            </w:r>
            <w:r>
              <w:rPr>
                <w:rFonts w:ascii="Arial" w:hAnsi="Arial" w:cs="Arial"/>
                <w:sz w:val="18"/>
                <w:szCs w:val="18"/>
              </w:rPr>
              <w:t>6</w:t>
            </w:r>
            <w:r w:rsidRPr="00F40713">
              <w:rPr>
                <w:rFonts w:ascii="Arial" w:hAnsi="Arial" w:cs="Arial"/>
                <w:sz w:val="18"/>
                <w:szCs w:val="18"/>
              </w:rPr>
              <w:t xml:space="preserve"> </w:t>
            </w:r>
            <w:proofErr w:type="spellStart"/>
            <w:r w:rsidRPr="00F40713">
              <w:rPr>
                <w:rFonts w:ascii="Arial" w:hAnsi="Arial" w:cs="Arial"/>
                <w:sz w:val="18"/>
                <w:szCs w:val="18"/>
              </w:rPr>
              <w:t>cat</w:t>
            </w:r>
            <w:proofErr w:type="spellEnd"/>
            <w:r w:rsidRPr="00F40713">
              <w:rPr>
                <w:rFonts w:ascii="Arial" w:hAnsi="Arial" w:cs="Arial"/>
                <w:sz w:val="18"/>
                <w:szCs w:val="18"/>
              </w:rPr>
              <w:t xml:space="preserve">. </w:t>
            </w:r>
            <w:proofErr w:type="spellStart"/>
            <w:r w:rsidRPr="00F40713">
              <w:rPr>
                <w:rFonts w:ascii="Arial" w:hAnsi="Arial" w:cs="Arial"/>
                <w:sz w:val="18"/>
                <w:szCs w:val="18"/>
              </w:rPr>
              <w:t>Cca</w:t>
            </w:r>
            <w:proofErr w:type="spellEnd"/>
            <w:r w:rsidRPr="00F40713">
              <w:rPr>
                <w:rFonts w:ascii="Arial" w:hAnsi="Arial" w:cs="Arial"/>
                <w:sz w:val="18"/>
                <w:szCs w:val="18"/>
              </w:rPr>
              <w:t xml:space="preserve"> s1,d1,a1  </w:t>
            </w:r>
          </w:p>
        </w:tc>
        <w:tc>
          <w:tcPr>
            <w:tcW w:w="1021" w:type="dxa"/>
          </w:tcPr>
          <w:p w14:paraId="34541041" w14:textId="2BCE80F0" w:rsidR="003C1FF0" w:rsidRPr="00F40713"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r>
              <w:rPr>
                <w:szCs w:val="18"/>
              </w:rPr>
              <w:t>5.4</w:t>
            </w:r>
          </w:p>
        </w:tc>
        <w:tc>
          <w:tcPr>
            <w:tcW w:w="1134" w:type="dxa"/>
          </w:tcPr>
          <w:p w14:paraId="18006E0C" w14:textId="77777777" w:rsidR="003C1FF0" w:rsidRPr="00F40713" w:rsidRDefault="003C1FF0" w:rsidP="003C1FF0">
            <w:pPr>
              <w:pStyle w:val="TableText"/>
              <w:rPr>
                <w:szCs w:val="18"/>
              </w:rPr>
            </w:pPr>
            <w:r w:rsidRPr="00F40713">
              <w:rPr>
                <w:szCs w:val="18"/>
              </w:rPr>
              <w:t>m</w:t>
            </w:r>
          </w:p>
        </w:tc>
        <w:tc>
          <w:tcPr>
            <w:tcW w:w="1134" w:type="dxa"/>
          </w:tcPr>
          <w:p w14:paraId="638A936E" w14:textId="50AB9CCD" w:rsidR="003C1FF0" w:rsidRPr="00562555" w:rsidRDefault="003C1FF0" w:rsidP="003C1FF0">
            <w:pPr>
              <w:pStyle w:val="TableText"/>
              <w:rPr>
                <w:szCs w:val="18"/>
              </w:rPr>
            </w:pPr>
            <w:r>
              <w:rPr>
                <w:szCs w:val="18"/>
              </w:rPr>
              <w:t>410</w:t>
            </w:r>
          </w:p>
        </w:tc>
        <w:tc>
          <w:tcPr>
            <w:tcW w:w="1247" w:type="dxa"/>
          </w:tcPr>
          <w:p w14:paraId="5646D154" w14:textId="5DEE2D5C" w:rsidR="003C1FF0" w:rsidRPr="00F40713" w:rsidRDefault="003C1FF0" w:rsidP="003C1FF0">
            <w:pPr>
              <w:pStyle w:val="BodytextNospace"/>
              <w:ind w:left="-53" w:right="-163"/>
              <w:rPr>
                <w:color w:val="auto"/>
                <w:sz w:val="18"/>
                <w:szCs w:val="18"/>
              </w:rPr>
            </w:pPr>
          </w:p>
        </w:tc>
      </w:tr>
      <w:tr w:rsidR="003C1FF0" w:rsidRPr="00F40713" w14:paraId="4027AE1A" w14:textId="77777777" w:rsidTr="00AB44B1">
        <w:trPr>
          <w:cantSplit/>
        </w:trPr>
        <w:tc>
          <w:tcPr>
            <w:tcW w:w="993" w:type="dxa"/>
            <w:vAlign w:val="center"/>
          </w:tcPr>
          <w:p w14:paraId="47A56745" w14:textId="77777777" w:rsidR="003C1FF0" w:rsidRPr="00F40713"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vAlign w:val="center"/>
          </w:tcPr>
          <w:p w14:paraId="2F779071" w14:textId="2F05CD51" w:rsidR="003C1FF0" w:rsidRPr="00F40713" w:rsidRDefault="003C1FF0" w:rsidP="003C1FF0">
            <w:pPr>
              <w:pStyle w:val="TableTextNoSpace"/>
              <w:rPr>
                <w:rFonts w:ascii="Arial" w:hAnsi="Arial" w:cs="Arial"/>
                <w:sz w:val="18"/>
                <w:szCs w:val="18"/>
              </w:rPr>
            </w:pPr>
            <w:r>
              <w:rPr>
                <w:rFonts w:ascii="Arial" w:hAnsi="Arial" w:cs="Arial"/>
                <w:sz w:val="18"/>
                <w:szCs w:val="18"/>
              </w:rPr>
              <w:t>FTP kabelis lauko sąlygomis</w:t>
            </w:r>
          </w:p>
        </w:tc>
        <w:tc>
          <w:tcPr>
            <w:tcW w:w="1021" w:type="dxa"/>
          </w:tcPr>
          <w:p w14:paraId="18ED18BE" w14:textId="77777777" w:rsidR="003C1FF0"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p>
        </w:tc>
        <w:tc>
          <w:tcPr>
            <w:tcW w:w="1134" w:type="dxa"/>
          </w:tcPr>
          <w:p w14:paraId="5ADAF4C2" w14:textId="0CA27B5D" w:rsidR="003C1FF0" w:rsidRPr="00F40713" w:rsidRDefault="003C1FF0" w:rsidP="003C1FF0">
            <w:pPr>
              <w:pStyle w:val="TableText"/>
              <w:rPr>
                <w:szCs w:val="18"/>
              </w:rPr>
            </w:pPr>
            <w:r>
              <w:rPr>
                <w:szCs w:val="18"/>
              </w:rPr>
              <w:t>m</w:t>
            </w:r>
          </w:p>
        </w:tc>
        <w:tc>
          <w:tcPr>
            <w:tcW w:w="1134" w:type="dxa"/>
          </w:tcPr>
          <w:p w14:paraId="1CEC981C" w14:textId="2FEF4627" w:rsidR="003C1FF0" w:rsidRDefault="003C1FF0" w:rsidP="003C1FF0">
            <w:pPr>
              <w:pStyle w:val="TableText"/>
              <w:rPr>
                <w:szCs w:val="18"/>
              </w:rPr>
            </w:pPr>
            <w:r>
              <w:rPr>
                <w:szCs w:val="18"/>
              </w:rPr>
              <w:t>150</w:t>
            </w:r>
          </w:p>
        </w:tc>
        <w:tc>
          <w:tcPr>
            <w:tcW w:w="1247" w:type="dxa"/>
          </w:tcPr>
          <w:p w14:paraId="3B9437A6" w14:textId="77777777" w:rsidR="003C1FF0" w:rsidRPr="00F40713" w:rsidRDefault="003C1FF0" w:rsidP="003C1FF0">
            <w:pPr>
              <w:pStyle w:val="BodytextNospace"/>
              <w:ind w:left="-53" w:right="-163"/>
              <w:rPr>
                <w:color w:val="auto"/>
                <w:sz w:val="18"/>
                <w:szCs w:val="18"/>
              </w:rPr>
            </w:pPr>
          </w:p>
        </w:tc>
      </w:tr>
      <w:tr w:rsidR="003C1FF0" w:rsidRPr="00F40713" w14:paraId="6D75F3E3" w14:textId="77777777" w:rsidTr="0016555A">
        <w:trPr>
          <w:cantSplit/>
        </w:trPr>
        <w:tc>
          <w:tcPr>
            <w:tcW w:w="993" w:type="dxa"/>
            <w:vAlign w:val="center"/>
          </w:tcPr>
          <w:p w14:paraId="6C1C76AB" w14:textId="77777777" w:rsidR="003C1FF0" w:rsidRPr="00F40713"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1B016F7D" w14:textId="1B259244" w:rsidR="003C1FF0" w:rsidRPr="00F40713" w:rsidRDefault="003C1FF0" w:rsidP="003C1FF0">
            <w:pPr>
              <w:pStyle w:val="TableTextNoSpace"/>
              <w:rPr>
                <w:rFonts w:ascii="Arial" w:hAnsi="Arial" w:cs="Arial"/>
                <w:sz w:val="18"/>
                <w:szCs w:val="18"/>
              </w:rPr>
            </w:pPr>
            <w:proofErr w:type="spellStart"/>
            <w:r w:rsidRPr="00EF0169">
              <w:rPr>
                <w:rFonts w:ascii="Arial" w:hAnsi="Arial" w:cs="Arial"/>
                <w:sz w:val="18"/>
                <w:szCs w:val="18"/>
              </w:rPr>
              <w:t>Behalogeninis</w:t>
            </w:r>
            <w:proofErr w:type="spellEnd"/>
            <w:r w:rsidRPr="00EF0169">
              <w:rPr>
                <w:rFonts w:ascii="Arial" w:hAnsi="Arial" w:cs="Arial"/>
                <w:sz w:val="18"/>
                <w:szCs w:val="18"/>
              </w:rPr>
              <w:t xml:space="preserve"> vamzdis su tvirtinimo elementais d20-32</w:t>
            </w:r>
          </w:p>
        </w:tc>
        <w:tc>
          <w:tcPr>
            <w:tcW w:w="1021" w:type="dxa"/>
          </w:tcPr>
          <w:p w14:paraId="211EE182" w14:textId="0B690316" w:rsidR="003C1FF0"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r>
              <w:rPr>
                <w:szCs w:val="18"/>
              </w:rPr>
              <w:t>5.6</w:t>
            </w:r>
          </w:p>
        </w:tc>
        <w:tc>
          <w:tcPr>
            <w:tcW w:w="1134" w:type="dxa"/>
          </w:tcPr>
          <w:p w14:paraId="38BDFC90" w14:textId="56A8284D" w:rsidR="003C1FF0" w:rsidRPr="00F40713" w:rsidRDefault="003C1FF0" w:rsidP="003C1FF0">
            <w:pPr>
              <w:pStyle w:val="TableText"/>
              <w:rPr>
                <w:szCs w:val="18"/>
              </w:rPr>
            </w:pPr>
            <w:r w:rsidRPr="00F40713">
              <w:rPr>
                <w:szCs w:val="18"/>
              </w:rPr>
              <w:t>m</w:t>
            </w:r>
          </w:p>
        </w:tc>
        <w:tc>
          <w:tcPr>
            <w:tcW w:w="1134" w:type="dxa"/>
          </w:tcPr>
          <w:p w14:paraId="6B8EECF6" w14:textId="0C1EEC7D" w:rsidR="003C1FF0" w:rsidRDefault="003C1FF0" w:rsidP="003C1FF0">
            <w:pPr>
              <w:pStyle w:val="TableText"/>
              <w:rPr>
                <w:szCs w:val="18"/>
              </w:rPr>
            </w:pPr>
            <w:r>
              <w:rPr>
                <w:szCs w:val="18"/>
              </w:rPr>
              <w:t>80</w:t>
            </w:r>
          </w:p>
        </w:tc>
        <w:tc>
          <w:tcPr>
            <w:tcW w:w="1247" w:type="dxa"/>
          </w:tcPr>
          <w:p w14:paraId="65259299" w14:textId="77777777" w:rsidR="003C1FF0" w:rsidRPr="00F40713" w:rsidRDefault="003C1FF0" w:rsidP="003C1FF0">
            <w:pPr>
              <w:pStyle w:val="BodytextNospace"/>
              <w:ind w:left="-53" w:right="-163"/>
              <w:rPr>
                <w:color w:val="auto"/>
                <w:sz w:val="18"/>
                <w:szCs w:val="18"/>
              </w:rPr>
            </w:pPr>
          </w:p>
        </w:tc>
      </w:tr>
      <w:tr w:rsidR="003C1FF0" w:rsidRPr="00F40713" w14:paraId="67456F7E" w14:textId="77777777" w:rsidTr="00AB44B1">
        <w:trPr>
          <w:cantSplit/>
        </w:trPr>
        <w:tc>
          <w:tcPr>
            <w:tcW w:w="993" w:type="dxa"/>
            <w:vAlign w:val="center"/>
          </w:tcPr>
          <w:p w14:paraId="5DB19264" w14:textId="77777777" w:rsidR="003C1FF0" w:rsidRPr="00F40713"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0049F3A7" w14:textId="77777777" w:rsidR="003C1FF0" w:rsidRPr="00F40713" w:rsidRDefault="003C1FF0" w:rsidP="003C1FF0">
            <w:pPr>
              <w:pStyle w:val="TableText"/>
              <w:rPr>
                <w:szCs w:val="18"/>
              </w:rPr>
            </w:pPr>
            <w:r w:rsidRPr="00F40713">
              <w:rPr>
                <w:szCs w:val="18"/>
              </w:rPr>
              <w:t>Papildomos instaliacinės medžiagos</w:t>
            </w:r>
          </w:p>
        </w:tc>
        <w:tc>
          <w:tcPr>
            <w:tcW w:w="1021" w:type="dxa"/>
          </w:tcPr>
          <w:p w14:paraId="301501AB" w14:textId="6E5D545C" w:rsidR="003C1FF0" w:rsidRPr="00F40713"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r>
              <w:rPr>
                <w:szCs w:val="18"/>
              </w:rPr>
              <w:t>5.8</w:t>
            </w:r>
          </w:p>
        </w:tc>
        <w:tc>
          <w:tcPr>
            <w:tcW w:w="1134" w:type="dxa"/>
          </w:tcPr>
          <w:p w14:paraId="30EDD936" w14:textId="77777777" w:rsidR="003C1FF0" w:rsidRPr="00F40713" w:rsidRDefault="003C1FF0" w:rsidP="003C1FF0">
            <w:pPr>
              <w:pStyle w:val="TableText"/>
              <w:rPr>
                <w:szCs w:val="18"/>
              </w:rPr>
            </w:pPr>
            <w:proofErr w:type="spellStart"/>
            <w:r w:rsidRPr="00F40713">
              <w:rPr>
                <w:szCs w:val="18"/>
              </w:rPr>
              <w:t>Kompl</w:t>
            </w:r>
            <w:proofErr w:type="spellEnd"/>
            <w:r w:rsidRPr="00F40713">
              <w:rPr>
                <w:szCs w:val="18"/>
              </w:rPr>
              <w:t>.</w:t>
            </w:r>
          </w:p>
        </w:tc>
        <w:tc>
          <w:tcPr>
            <w:tcW w:w="1134" w:type="dxa"/>
          </w:tcPr>
          <w:p w14:paraId="2FB2B78C" w14:textId="77777777" w:rsidR="003C1FF0" w:rsidRPr="00562555" w:rsidRDefault="003C1FF0" w:rsidP="003C1FF0">
            <w:pPr>
              <w:pStyle w:val="TableText"/>
              <w:rPr>
                <w:szCs w:val="18"/>
              </w:rPr>
            </w:pPr>
            <w:r w:rsidRPr="00562555">
              <w:rPr>
                <w:szCs w:val="18"/>
              </w:rPr>
              <w:t>1</w:t>
            </w:r>
          </w:p>
        </w:tc>
        <w:tc>
          <w:tcPr>
            <w:tcW w:w="1247" w:type="dxa"/>
          </w:tcPr>
          <w:p w14:paraId="763841E9" w14:textId="77FDBB57" w:rsidR="003C1FF0" w:rsidRPr="00F40713" w:rsidRDefault="003C1FF0" w:rsidP="003C1FF0">
            <w:pPr>
              <w:pStyle w:val="BodytextNospace"/>
              <w:ind w:left="-53" w:right="-163"/>
              <w:rPr>
                <w:color w:val="auto"/>
                <w:sz w:val="18"/>
                <w:szCs w:val="18"/>
              </w:rPr>
            </w:pPr>
          </w:p>
        </w:tc>
      </w:tr>
      <w:tr w:rsidR="003C1FF0" w:rsidRPr="00F40713" w14:paraId="3DC7A173" w14:textId="77777777" w:rsidTr="00AB44B1">
        <w:trPr>
          <w:cantSplit/>
        </w:trPr>
        <w:tc>
          <w:tcPr>
            <w:tcW w:w="993" w:type="dxa"/>
            <w:vAlign w:val="center"/>
          </w:tcPr>
          <w:p w14:paraId="48454E4E" w14:textId="77777777" w:rsidR="003C1FF0" w:rsidRPr="00F40713"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25D9EDF7" w14:textId="0FEBA95C" w:rsidR="003C1FF0" w:rsidRPr="00F40713" w:rsidRDefault="003C1FF0" w:rsidP="003C1FF0">
            <w:pPr>
              <w:pStyle w:val="TableText"/>
              <w:rPr>
                <w:szCs w:val="18"/>
              </w:rPr>
            </w:pPr>
            <w:r w:rsidRPr="00F40713">
              <w:rPr>
                <w:szCs w:val="18"/>
              </w:rPr>
              <w:t>Technologinių ertmių sienose ir lubose užtaisymo mišinys (medžiagos gaisro sklidimo ribojimui)</w:t>
            </w:r>
          </w:p>
        </w:tc>
        <w:tc>
          <w:tcPr>
            <w:tcW w:w="1021" w:type="dxa"/>
          </w:tcPr>
          <w:p w14:paraId="348AD839" w14:textId="2315BD85" w:rsidR="003C1FF0" w:rsidRPr="00F40713"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r>
              <w:rPr>
                <w:szCs w:val="18"/>
              </w:rPr>
              <w:t>6</w:t>
            </w:r>
          </w:p>
        </w:tc>
        <w:tc>
          <w:tcPr>
            <w:tcW w:w="1134" w:type="dxa"/>
          </w:tcPr>
          <w:p w14:paraId="4D95E516" w14:textId="7BC4EC3D" w:rsidR="003C1FF0" w:rsidRPr="00F40713" w:rsidRDefault="003C1FF0" w:rsidP="003C1FF0">
            <w:pPr>
              <w:pStyle w:val="TableText"/>
              <w:rPr>
                <w:szCs w:val="18"/>
              </w:rPr>
            </w:pPr>
            <w:proofErr w:type="spellStart"/>
            <w:r w:rsidRPr="00F40713">
              <w:rPr>
                <w:szCs w:val="18"/>
              </w:rPr>
              <w:t>Kompl</w:t>
            </w:r>
            <w:proofErr w:type="spellEnd"/>
            <w:r w:rsidRPr="00F40713">
              <w:rPr>
                <w:szCs w:val="18"/>
              </w:rPr>
              <w:t>.</w:t>
            </w:r>
          </w:p>
        </w:tc>
        <w:tc>
          <w:tcPr>
            <w:tcW w:w="1134" w:type="dxa"/>
          </w:tcPr>
          <w:p w14:paraId="0A8269CB" w14:textId="4CA7EAC7" w:rsidR="003C1FF0" w:rsidRPr="00562555" w:rsidRDefault="003C1FF0" w:rsidP="003C1FF0">
            <w:pPr>
              <w:pStyle w:val="TableText"/>
              <w:rPr>
                <w:szCs w:val="18"/>
              </w:rPr>
            </w:pPr>
            <w:r w:rsidRPr="00562555">
              <w:rPr>
                <w:szCs w:val="18"/>
              </w:rPr>
              <w:t>1</w:t>
            </w:r>
          </w:p>
        </w:tc>
        <w:tc>
          <w:tcPr>
            <w:tcW w:w="1247" w:type="dxa"/>
          </w:tcPr>
          <w:p w14:paraId="48213A55" w14:textId="5C08F309" w:rsidR="003C1FF0" w:rsidRPr="00F40713" w:rsidRDefault="003C1FF0" w:rsidP="003C1FF0">
            <w:pPr>
              <w:pStyle w:val="BodytextNospace"/>
              <w:ind w:left="-53" w:right="-163"/>
              <w:rPr>
                <w:color w:val="auto"/>
                <w:sz w:val="18"/>
                <w:szCs w:val="18"/>
              </w:rPr>
            </w:pPr>
          </w:p>
        </w:tc>
      </w:tr>
      <w:tr w:rsidR="003C1FF0" w:rsidRPr="00F40713" w14:paraId="1529B815" w14:textId="77777777" w:rsidTr="00AB44B1">
        <w:trPr>
          <w:cantSplit/>
        </w:trPr>
        <w:tc>
          <w:tcPr>
            <w:tcW w:w="993" w:type="dxa"/>
            <w:vAlign w:val="center"/>
          </w:tcPr>
          <w:p w14:paraId="57A84C56" w14:textId="77777777" w:rsidR="003C1FF0" w:rsidRPr="00F40713"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6E855E66" w14:textId="44581C10" w:rsidR="003C1FF0" w:rsidRPr="00F40713" w:rsidRDefault="003C1FF0" w:rsidP="003C1FF0">
            <w:pPr>
              <w:pStyle w:val="TableText"/>
              <w:rPr>
                <w:szCs w:val="18"/>
              </w:rPr>
            </w:pPr>
            <w:r>
              <w:rPr>
                <w:szCs w:val="18"/>
              </w:rPr>
              <w:t>Vaizdo kamerų montavimas ant pastato fasado</w:t>
            </w:r>
          </w:p>
        </w:tc>
        <w:tc>
          <w:tcPr>
            <w:tcW w:w="1021" w:type="dxa"/>
          </w:tcPr>
          <w:p w14:paraId="0D83631F" w14:textId="511D5CDE" w:rsidR="003C1FF0"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r>
              <w:rPr>
                <w:szCs w:val="18"/>
              </w:rPr>
              <w:t>7</w:t>
            </w:r>
          </w:p>
        </w:tc>
        <w:tc>
          <w:tcPr>
            <w:tcW w:w="1134" w:type="dxa"/>
          </w:tcPr>
          <w:p w14:paraId="047E5DAE" w14:textId="56FF1F18" w:rsidR="003C1FF0" w:rsidRPr="00F40713" w:rsidRDefault="003C1FF0" w:rsidP="003C1FF0">
            <w:pPr>
              <w:pStyle w:val="TableText"/>
              <w:rPr>
                <w:szCs w:val="18"/>
              </w:rPr>
            </w:pPr>
            <w:proofErr w:type="spellStart"/>
            <w:r w:rsidRPr="00F40713">
              <w:rPr>
                <w:szCs w:val="18"/>
              </w:rPr>
              <w:t>Kompl</w:t>
            </w:r>
            <w:proofErr w:type="spellEnd"/>
            <w:r w:rsidRPr="00F40713">
              <w:rPr>
                <w:szCs w:val="18"/>
              </w:rPr>
              <w:t>.</w:t>
            </w:r>
          </w:p>
        </w:tc>
        <w:tc>
          <w:tcPr>
            <w:tcW w:w="1134" w:type="dxa"/>
          </w:tcPr>
          <w:p w14:paraId="7EDC7F46" w14:textId="711C8FFC" w:rsidR="003C1FF0" w:rsidRPr="00562555" w:rsidRDefault="003C1FF0" w:rsidP="003C1FF0">
            <w:pPr>
              <w:pStyle w:val="TableText"/>
              <w:rPr>
                <w:szCs w:val="18"/>
              </w:rPr>
            </w:pPr>
            <w:r>
              <w:rPr>
                <w:szCs w:val="18"/>
              </w:rPr>
              <w:t>4</w:t>
            </w:r>
          </w:p>
        </w:tc>
        <w:tc>
          <w:tcPr>
            <w:tcW w:w="1247" w:type="dxa"/>
          </w:tcPr>
          <w:p w14:paraId="6C0BA0EE" w14:textId="77777777" w:rsidR="003C1FF0" w:rsidRPr="00F40713" w:rsidRDefault="003C1FF0" w:rsidP="003C1FF0">
            <w:pPr>
              <w:pStyle w:val="BodytextNospace"/>
              <w:ind w:left="-53" w:right="-163"/>
              <w:rPr>
                <w:color w:val="auto"/>
                <w:sz w:val="18"/>
                <w:szCs w:val="18"/>
              </w:rPr>
            </w:pPr>
          </w:p>
        </w:tc>
      </w:tr>
      <w:tr w:rsidR="003C1FF0" w:rsidRPr="00F40713" w14:paraId="7874B98C" w14:textId="77777777" w:rsidTr="00AB44B1">
        <w:trPr>
          <w:cantSplit/>
        </w:trPr>
        <w:tc>
          <w:tcPr>
            <w:tcW w:w="993" w:type="dxa"/>
            <w:vAlign w:val="center"/>
          </w:tcPr>
          <w:p w14:paraId="6DD32BAF" w14:textId="77777777" w:rsidR="003C1FF0" w:rsidRPr="00F40713" w:rsidRDefault="003C1FF0" w:rsidP="003C1FF0">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7DA117DA" w14:textId="77777777" w:rsidR="003C1FF0" w:rsidRPr="00F40713" w:rsidRDefault="003C1FF0" w:rsidP="003C1FF0">
            <w:pPr>
              <w:pStyle w:val="TableText"/>
              <w:rPr>
                <w:szCs w:val="18"/>
              </w:rPr>
            </w:pPr>
            <w:r w:rsidRPr="00F40713">
              <w:rPr>
                <w:szCs w:val="18"/>
              </w:rPr>
              <w:t xml:space="preserve">Visi darbai, kurie reikalingi instaliuoti, </w:t>
            </w:r>
            <w:proofErr w:type="spellStart"/>
            <w:r w:rsidRPr="00F40713">
              <w:rPr>
                <w:szCs w:val="18"/>
              </w:rPr>
              <w:t>markiruoti</w:t>
            </w:r>
            <w:proofErr w:type="spellEnd"/>
            <w:r w:rsidRPr="00F40713">
              <w:rPr>
                <w:szCs w:val="18"/>
              </w:rPr>
              <w:t xml:space="preserve"> ir testuoti šiame projekte numatytas sistemas pagal instaliuojamų medžiagų gamintojų reikalavimus, šio projekto reikalavimus.  </w:t>
            </w:r>
          </w:p>
          <w:p w14:paraId="7D306CDE" w14:textId="3AC39E6A" w:rsidR="003C1FF0" w:rsidRPr="00F40713" w:rsidRDefault="003C1FF0" w:rsidP="003C1FF0">
            <w:pPr>
              <w:pStyle w:val="TableText"/>
              <w:rPr>
                <w:szCs w:val="18"/>
              </w:rPr>
            </w:pPr>
            <w:r w:rsidRPr="00F40713">
              <w:rPr>
                <w:szCs w:val="18"/>
              </w:rPr>
              <w:t xml:space="preserve">Dokumentacija (programų aprašymas, vartotojo instrukcijos, išpildomoji dokumentacija). </w:t>
            </w:r>
          </w:p>
          <w:p w14:paraId="45CD7B15" w14:textId="77777777" w:rsidR="003C1FF0" w:rsidRPr="00F40713" w:rsidRDefault="003C1FF0" w:rsidP="003C1FF0">
            <w:pPr>
              <w:pStyle w:val="TableText"/>
              <w:rPr>
                <w:szCs w:val="18"/>
              </w:rPr>
            </w:pPr>
            <w:r w:rsidRPr="00F40713">
              <w:rPr>
                <w:szCs w:val="18"/>
              </w:rPr>
              <w:t>Personalo apmokymas.</w:t>
            </w:r>
          </w:p>
        </w:tc>
        <w:tc>
          <w:tcPr>
            <w:tcW w:w="1021" w:type="dxa"/>
          </w:tcPr>
          <w:p w14:paraId="76F7A6F9" w14:textId="54CF0943" w:rsidR="003C1FF0" w:rsidRPr="00F40713" w:rsidRDefault="003C1FF0" w:rsidP="003C1FF0">
            <w:pPr>
              <w:pStyle w:val="Table"/>
              <w:pBdr>
                <w:top w:val="none" w:sz="0" w:space="0" w:color="000000"/>
                <w:left w:val="none" w:sz="0" w:space="0" w:color="000000"/>
                <w:bottom w:val="none" w:sz="0" w:space="0" w:color="000000"/>
                <w:right w:val="none" w:sz="0" w:space="0" w:color="000000"/>
              </w:pBdr>
              <w:jc w:val="center"/>
              <w:rPr>
                <w:szCs w:val="18"/>
              </w:rPr>
            </w:pPr>
            <w:r>
              <w:rPr>
                <w:szCs w:val="18"/>
              </w:rPr>
              <w:t>7</w:t>
            </w:r>
          </w:p>
        </w:tc>
        <w:tc>
          <w:tcPr>
            <w:tcW w:w="1134" w:type="dxa"/>
          </w:tcPr>
          <w:p w14:paraId="15CD9033" w14:textId="77777777" w:rsidR="003C1FF0" w:rsidRPr="00F40713" w:rsidRDefault="003C1FF0" w:rsidP="003C1FF0">
            <w:pPr>
              <w:pStyle w:val="TableText"/>
              <w:rPr>
                <w:szCs w:val="18"/>
              </w:rPr>
            </w:pPr>
            <w:proofErr w:type="spellStart"/>
            <w:r w:rsidRPr="00F40713">
              <w:rPr>
                <w:szCs w:val="18"/>
              </w:rPr>
              <w:t>Kompl</w:t>
            </w:r>
            <w:proofErr w:type="spellEnd"/>
            <w:r w:rsidRPr="00F40713">
              <w:rPr>
                <w:szCs w:val="18"/>
              </w:rPr>
              <w:t>.</w:t>
            </w:r>
          </w:p>
        </w:tc>
        <w:tc>
          <w:tcPr>
            <w:tcW w:w="1134" w:type="dxa"/>
          </w:tcPr>
          <w:p w14:paraId="0A21C42E" w14:textId="77777777" w:rsidR="003C1FF0" w:rsidRPr="00562555" w:rsidRDefault="003C1FF0" w:rsidP="003C1FF0">
            <w:pPr>
              <w:pStyle w:val="TableText"/>
              <w:rPr>
                <w:szCs w:val="18"/>
              </w:rPr>
            </w:pPr>
            <w:r w:rsidRPr="00562555">
              <w:rPr>
                <w:szCs w:val="18"/>
              </w:rPr>
              <w:t>1</w:t>
            </w:r>
          </w:p>
        </w:tc>
        <w:tc>
          <w:tcPr>
            <w:tcW w:w="1247" w:type="dxa"/>
          </w:tcPr>
          <w:p w14:paraId="4C6FCF68" w14:textId="5E6098FA" w:rsidR="003C1FF0" w:rsidRPr="00F40713" w:rsidRDefault="003C1FF0" w:rsidP="003C1FF0">
            <w:pPr>
              <w:pStyle w:val="BodytextNospace"/>
              <w:ind w:left="-53" w:right="-163"/>
              <w:rPr>
                <w:color w:val="auto"/>
                <w:sz w:val="18"/>
                <w:szCs w:val="18"/>
              </w:rPr>
            </w:pPr>
          </w:p>
        </w:tc>
      </w:tr>
      <w:tr w:rsidR="003C1FF0" w:rsidRPr="00F40713" w14:paraId="167E6B1A" w14:textId="77777777" w:rsidTr="00AB44B1">
        <w:trPr>
          <w:cantSplit/>
        </w:trPr>
        <w:tc>
          <w:tcPr>
            <w:tcW w:w="993" w:type="dxa"/>
            <w:vAlign w:val="center"/>
          </w:tcPr>
          <w:p w14:paraId="56BDD05F" w14:textId="77777777" w:rsidR="003C1FF0" w:rsidRPr="00F40713" w:rsidRDefault="003C1FF0" w:rsidP="003C1FF0">
            <w:pPr>
              <w:pStyle w:val="BodytextNospace"/>
              <w:pBdr>
                <w:top w:val="none" w:sz="0" w:space="0" w:color="auto"/>
                <w:left w:val="none" w:sz="0" w:space="0" w:color="auto"/>
                <w:bottom w:val="none" w:sz="0" w:space="0" w:color="auto"/>
                <w:right w:val="none" w:sz="0" w:space="0" w:color="auto"/>
              </w:pBdr>
              <w:spacing w:after="0"/>
              <w:ind w:left="720"/>
              <w:textAlignment w:val="auto"/>
              <w:rPr>
                <w:color w:val="auto"/>
                <w:sz w:val="18"/>
                <w:szCs w:val="18"/>
              </w:rPr>
            </w:pPr>
          </w:p>
        </w:tc>
        <w:tc>
          <w:tcPr>
            <w:tcW w:w="4819" w:type="dxa"/>
          </w:tcPr>
          <w:p w14:paraId="4AEFAF57" w14:textId="535BD3BE" w:rsidR="003C1FF0" w:rsidRPr="004D3840" w:rsidRDefault="003C1FF0" w:rsidP="003C1FF0">
            <w:pPr>
              <w:pStyle w:val="TableText"/>
              <w:jc w:val="center"/>
              <w:rPr>
                <w:szCs w:val="18"/>
              </w:rPr>
            </w:pPr>
            <w:r w:rsidRPr="00F40713">
              <w:rPr>
                <w:b/>
                <w:szCs w:val="18"/>
              </w:rPr>
              <w:t>Lauko darbų žiniaraštis</w:t>
            </w:r>
          </w:p>
        </w:tc>
        <w:tc>
          <w:tcPr>
            <w:tcW w:w="1021" w:type="dxa"/>
          </w:tcPr>
          <w:p w14:paraId="68268CD9" w14:textId="77777777" w:rsidR="003C1FF0" w:rsidRDefault="003C1FF0" w:rsidP="003C1FF0">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p>
        </w:tc>
        <w:tc>
          <w:tcPr>
            <w:tcW w:w="1134" w:type="dxa"/>
          </w:tcPr>
          <w:p w14:paraId="29F63E6B" w14:textId="77777777" w:rsidR="003C1FF0" w:rsidRPr="004D3840" w:rsidRDefault="003C1FF0" w:rsidP="003C1FF0">
            <w:pPr>
              <w:pStyle w:val="TableText"/>
              <w:rPr>
                <w:szCs w:val="18"/>
              </w:rPr>
            </w:pPr>
          </w:p>
        </w:tc>
        <w:tc>
          <w:tcPr>
            <w:tcW w:w="1134" w:type="dxa"/>
          </w:tcPr>
          <w:p w14:paraId="66C563B0" w14:textId="77777777" w:rsidR="003C1FF0" w:rsidRPr="00775666" w:rsidRDefault="003C1FF0" w:rsidP="003C1FF0">
            <w:pPr>
              <w:pStyle w:val="TableText"/>
              <w:rPr>
                <w:color w:val="FF0000"/>
                <w:szCs w:val="18"/>
              </w:rPr>
            </w:pPr>
          </w:p>
        </w:tc>
        <w:tc>
          <w:tcPr>
            <w:tcW w:w="1247" w:type="dxa"/>
          </w:tcPr>
          <w:p w14:paraId="3D8E4874" w14:textId="77777777" w:rsidR="003C1FF0" w:rsidRPr="00F40713" w:rsidRDefault="003C1FF0" w:rsidP="003C1FF0">
            <w:pPr>
              <w:pStyle w:val="BodytextNospace"/>
              <w:ind w:left="-53" w:right="-163"/>
              <w:rPr>
                <w:color w:val="auto"/>
                <w:sz w:val="18"/>
                <w:szCs w:val="18"/>
              </w:rPr>
            </w:pPr>
          </w:p>
        </w:tc>
      </w:tr>
      <w:tr w:rsidR="008F01DC" w:rsidRPr="00117806" w14:paraId="7C450812" w14:textId="77777777" w:rsidTr="00AB44B1">
        <w:trPr>
          <w:cantSplit/>
        </w:trPr>
        <w:tc>
          <w:tcPr>
            <w:tcW w:w="993" w:type="dxa"/>
            <w:vAlign w:val="center"/>
          </w:tcPr>
          <w:p w14:paraId="4E5FC5B4"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4B3063EE" w14:textId="326D25AA" w:rsidR="008F01DC" w:rsidRPr="00117806" w:rsidRDefault="008F01DC" w:rsidP="008F01DC">
            <w:pPr>
              <w:pStyle w:val="TableText"/>
              <w:rPr>
                <w:szCs w:val="18"/>
              </w:rPr>
            </w:pPr>
            <w:r>
              <w:rPr>
                <w:szCs w:val="18"/>
              </w:rPr>
              <w:t>Lauko skydo pastatymo darbai</w:t>
            </w:r>
          </w:p>
        </w:tc>
        <w:tc>
          <w:tcPr>
            <w:tcW w:w="1021" w:type="dxa"/>
          </w:tcPr>
          <w:p w14:paraId="1A767DA0" w14:textId="7435CDCE"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4EBE26A3" w14:textId="5EB425CA" w:rsidR="008F01DC" w:rsidRPr="00117806" w:rsidRDefault="008F01DC" w:rsidP="008F01DC">
            <w:pPr>
              <w:pStyle w:val="TableText"/>
              <w:rPr>
                <w:szCs w:val="18"/>
              </w:rPr>
            </w:pPr>
            <w:proofErr w:type="spellStart"/>
            <w:r w:rsidRPr="00F40713">
              <w:rPr>
                <w:szCs w:val="18"/>
              </w:rPr>
              <w:t>Kompl</w:t>
            </w:r>
            <w:proofErr w:type="spellEnd"/>
            <w:r w:rsidRPr="00F40713">
              <w:rPr>
                <w:szCs w:val="18"/>
              </w:rPr>
              <w:t>.</w:t>
            </w:r>
          </w:p>
        </w:tc>
        <w:tc>
          <w:tcPr>
            <w:tcW w:w="1134" w:type="dxa"/>
          </w:tcPr>
          <w:p w14:paraId="6FDD07F0" w14:textId="401A9970" w:rsidR="008F01DC" w:rsidRDefault="008F01DC" w:rsidP="008F01DC">
            <w:pPr>
              <w:pStyle w:val="TableText"/>
              <w:rPr>
                <w:szCs w:val="18"/>
              </w:rPr>
            </w:pPr>
            <w:r w:rsidRPr="00562555">
              <w:rPr>
                <w:szCs w:val="18"/>
              </w:rPr>
              <w:t>1</w:t>
            </w:r>
          </w:p>
        </w:tc>
        <w:tc>
          <w:tcPr>
            <w:tcW w:w="1247" w:type="dxa"/>
          </w:tcPr>
          <w:p w14:paraId="0D868265" w14:textId="77777777" w:rsidR="008F01DC" w:rsidRPr="00117806" w:rsidRDefault="008F01DC" w:rsidP="008F01DC">
            <w:pPr>
              <w:pStyle w:val="BodytextNospace"/>
              <w:ind w:left="-53" w:right="-163"/>
              <w:rPr>
                <w:color w:val="auto"/>
                <w:sz w:val="18"/>
                <w:szCs w:val="18"/>
              </w:rPr>
            </w:pPr>
          </w:p>
        </w:tc>
      </w:tr>
      <w:tr w:rsidR="008F01DC" w:rsidRPr="00117806" w14:paraId="3E7A01B1" w14:textId="77777777" w:rsidTr="00AB44B1">
        <w:trPr>
          <w:cantSplit/>
        </w:trPr>
        <w:tc>
          <w:tcPr>
            <w:tcW w:w="993" w:type="dxa"/>
            <w:vAlign w:val="center"/>
          </w:tcPr>
          <w:p w14:paraId="0ADF7993"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3A47A790" w14:textId="18665324" w:rsidR="008F01DC" w:rsidRPr="00117806" w:rsidRDefault="008F01DC" w:rsidP="008F01DC">
            <w:pPr>
              <w:pStyle w:val="TableText"/>
              <w:rPr>
                <w:szCs w:val="18"/>
              </w:rPr>
            </w:pPr>
            <w:r w:rsidRPr="00117806">
              <w:rPr>
                <w:szCs w:val="18"/>
              </w:rPr>
              <w:t>Tranšėjos kasimas mechanizuotai</w:t>
            </w:r>
            <w:r>
              <w:rPr>
                <w:szCs w:val="18"/>
              </w:rPr>
              <w:t>/rankiniu būdu</w:t>
            </w:r>
          </w:p>
        </w:tc>
        <w:tc>
          <w:tcPr>
            <w:tcW w:w="1021" w:type="dxa"/>
          </w:tcPr>
          <w:p w14:paraId="69F40AC3" w14:textId="174856B1"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524DD7AB" w14:textId="458D0CD9" w:rsidR="008F01DC" w:rsidRPr="00117806" w:rsidRDefault="008F01DC" w:rsidP="008F01DC">
            <w:pPr>
              <w:pStyle w:val="TableText"/>
              <w:rPr>
                <w:szCs w:val="18"/>
              </w:rPr>
            </w:pPr>
            <w:r w:rsidRPr="00117806">
              <w:rPr>
                <w:szCs w:val="18"/>
              </w:rPr>
              <w:t>m</w:t>
            </w:r>
          </w:p>
        </w:tc>
        <w:tc>
          <w:tcPr>
            <w:tcW w:w="1134" w:type="dxa"/>
          </w:tcPr>
          <w:p w14:paraId="0F57AC7E" w14:textId="17D4F303" w:rsidR="008F01DC" w:rsidRPr="00117806" w:rsidRDefault="008F01DC" w:rsidP="008F01DC">
            <w:pPr>
              <w:pStyle w:val="TableText"/>
              <w:rPr>
                <w:szCs w:val="18"/>
              </w:rPr>
            </w:pPr>
            <w:r>
              <w:rPr>
                <w:szCs w:val="18"/>
              </w:rPr>
              <w:t>105</w:t>
            </w:r>
          </w:p>
        </w:tc>
        <w:tc>
          <w:tcPr>
            <w:tcW w:w="1247" w:type="dxa"/>
          </w:tcPr>
          <w:p w14:paraId="31810A6F" w14:textId="77777777" w:rsidR="008F01DC" w:rsidRPr="00117806" w:rsidRDefault="008F01DC" w:rsidP="008F01DC">
            <w:pPr>
              <w:pStyle w:val="BodytextNospace"/>
              <w:ind w:left="-53" w:right="-163"/>
              <w:rPr>
                <w:color w:val="auto"/>
                <w:sz w:val="18"/>
                <w:szCs w:val="18"/>
              </w:rPr>
            </w:pPr>
          </w:p>
        </w:tc>
      </w:tr>
      <w:tr w:rsidR="008F01DC" w:rsidRPr="00117806" w14:paraId="7DB03339" w14:textId="77777777" w:rsidTr="00AB44B1">
        <w:trPr>
          <w:cantSplit/>
        </w:trPr>
        <w:tc>
          <w:tcPr>
            <w:tcW w:w="993" w:type="dxa"/>
            <w:vAlign w:val="center"/>
          </w:tcPr>
          <w:p w14:paraId="2B0011AA"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3CB27A87" w14:textId="602AE59D" w:rsidR="008F01DC" w:rsidRPr="00117806" w:rsidRDefault="008F01DC" w:rsidP="008F01DC">
            <w:pPr>
              <w:pStyle w:val="TableText"/>
              <w:rPr>
                <w:szCs w:val="18"/>
              </w:rPr>
            </w:pPr>
            <w:r w:rsidRPr="00117806">
              <w:rPr>
                <w:szCs w:val="18"/>
              </w:rPr>
              <w:t>Tranšėjos paruošimas, išlyginimas kabelio tiesimui</w:t>
            </w:r>
          </w:p>
        </w:tc>
        <w:tc>
          <w:tcPr>
            <w:tcW w:w="1021" w:type="dxa"/>
          </w:tcPr>
          <w:p w14:paraId="261369BB" w14:textId="3E57F15D"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51CBF8DC" w14:textId="68B7A14F" w:rsidR="008F01DC" w:rsidRPr="00117806" w:rsidRDefault="008F01DC" w:rsidP="008F01DC">
            <w:pPr>
              <w:pStyle w:val="TableText"/>
              <w:rPr>
                <w:szCs w:val="18"/>
              </w:rPr>
            </w:pPr>
            <w:r w:rsidRPr="00117806">
              <w:rPr>
                <w:szCs w:val="18"/>
              </w:rPr>
              <w:t>m</w:t>
            </w:r>
          </w:p>
        </w:tc>
        <w:tc>
          <w:tcPr>
            <w:tcW w:w="1134" w:type="dxa"/>
          </w:tcPr>
          <w:p w14:paraId="1916E62B" w14:textId="6102ABDF" w:rsidR="008F01DC" w:rsidRPr="00117806" w:rsidRDefault="008F01DC" w:rsidP="008F01DC">
            <w:pPr>
              <w:pStyle w:val="TableText"/>
              <w:rPr>
                <w:szCs w:val="18"/>
              </w:rPr>
            </w:pPr>
            <w:r>
              <w:rPr>
                <w:szCs w:val="18"/>
              </w:rPr>
              <w:t>105</w:t>
            </w:r>
          </w:p>
        </w:tc>
        <w:tc>
          <w:tcPr>
            <w:tcW w:w="1247" w:type="dxa"/>
          </w:tcPr>
          <w:p w14:paraId="1E88B5B9" w14:textId="77777777" w:rsidR="008F01DC" w:rsidRPr="00117806" w:rsidRDefault="008F01DC" w:rsidP="008F01DC">
            <w:pPr>
              <w:pStyle w:val="BodytextNospace"/>
              <w:ind w:left="-53" w:right="-163"/>
              <w:rPr>
                <w:color w:val="auto"/>
                <w:sz w:val="18"/>
                <w:szCs w:val="18"/>
              </w:rPr>
            </w:pPr>
          </w:p>
        </w:tc>
      </w:tr>
      <w:tr w:rsidR="008F01DC" w:rsidRPr="00117806" w14:paraId="64B9B1AA" w14:textId="77777777" w:rsidTr="00AB44B1">
        <w:trPr>
          <w:cantSplit/>
        </w:trPr>
        <w:tc>
          <w:tcPr>
            <w:tcW w:w="993" w:type="dxa"/>
            <w:vAlign w:val="center"/>
          </w:tcPr>
          <w:p w14:paraId="3F4BB104"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55D2B74D" w14:textId="02F9F587" w:rsidR="008F01DC" w:rsidRPr="00117806" w:rsidRDefault="008F01DC" w:rsidP="008F01DC">
            <w:pPr>
              <w:pStyle w:val="TableText"/>
              <w:rPr>
                <w:szCs w:val="18"/>
              </w:rPr>
            </w:pPr>
            <w:r w:rsidRPr="00117806">
              <w:rPr>
                <w:szCs w:val="18"/>
              </w:rPr>
              <w:t xml:space="preserve">Vamzdžio tiesimas tranšėjoje </w:t>
            </w:r>
          </w:p>
        </w:tc>
        <w:tc>
          <w:tcPr>
            <w:tcW w:w="1021" w:type="dxa"/>
          </w:tcPr>
          <w:p w14:paraId="0FCEDE71" w14:textId="4A4CF7FC"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0E3843E2" w14:textId="05D26461" w:rsidR="008F01DC" w:rsidRPr="00117806" w:rsidRDefault="008F01DC" w:rsidP="008F01DC">
            <w:pPr>
              <w:pStyle w:val="TableText"/>
              <w:rPr>
                <w:szCs w:val="18"/>
              </w:rPr>
            </w:pPr>
            <w:r w:rsidRPr="00117806">
              <w:rPr>
                <w:szCs w:val="18"/>
              </w:rPr>
              <w:t>m</w:t>
            </w:r>
          </w:p>
        </w:tc>
        <w:tc>
          <w:tcPr>
            <w:tcW w:w="1134" w:type="dxa"/>
          </w:tcPr>
          <w:p w14:paraId="1F90FCBC" w14:textId="4AFBE904" w:rsidR="008F01DC" w:rsidRPr="00117806" w:rsidRDefault="008F01DC" w:rsidP="008F01DC">
            <w:pPr>
              <w:pStyle w:val="TableText"/>
              <w:rPr>
                <w:szCs w:val="18"/>
              </w:rPr>
            </w:pPr>
            <w:r>
              <w:rPr>
                <w:szCs w:val="18"/>
              </w:rPr>
              <w:t>105</w:t>
            </w:r>
          </w:p>
        </w:tc>
        <w:tc>
          <w:tcPr>
            <w:tcW w:w="1247" w:type="dxa"/>
          </w:tcPr>
          <w:p w14:paraId="183C84A7" w14:textId="77777777" w:rsidR="008F01DC" w:rsidRPr="00117806" w:rsidRDefault="008F01DC" w:rsidP="008F01DC">
            <w:pPr>
              <w:pStyle w:val="BodytextNospace"/>
              <w:ind w:left="-53" w:right="-163"/>
              <w:rPr>
                <w:color w:val="auto"/>
                <w:sz w:val="18"/>
                <w:szCs w:val="18"/>
              </w:rPr>
            </w:pPr>
          </w:p>
        </w:tc>
      </w:tr>
      <w:tr w:rsidR="008F01DC" w:rsidRPr="00117806" w14:paraId="2277D176" w14:textId="77777777" w:rsidTr="00AB44B1">
        <w:trPr>
          <w:cantSplit/>
        </w:trPr>
        <w:tc>
          <w:tcPr>
            <w:tcW w:w="993" w:type="dxa"/>
            <w:vAlign w:val="center"/>
          </w:tcPr>
          <w:p w14:paraId="6BAA1AAC"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77CE3A2F" w14:textId="7111A4A7" w:rsidR="008F01DC" w:rsidRPr="00117806" w:rsidRDefault="008F01DC" w:rsidP="008F01DC">
            <w:pPr>
              <w:pStyle w:val="TableText"/>
              <w:rPr>
                <w:szCs w:val="18"/>
              </w:rPr>
            </w:pPr>
            <w:r>
              <w:rPr>
                <w:szCs w:val="18"/>
              </w:rPr>
              <w:t>K</w:t>
            </w:r>
            <w:r w:rsidRPr="00117806">
              <w:rPr>
                <w:szCs w:val="18"/>
              </w:rPr>
              <w:t>abelio tiesimas esam</w:t>
            </w:r>
            <w:r w:rsidR="008C6254">
              <w:rPr>
                <w:szCs w:val="18"/>
              </w:rPr>
              <w:t>ame</w:t>
            </w:r>
            <w:r w:rsidRPr="00117806">
              <w:rPr>
                <w:szCs w:val="18"/>
              </w:rPr>
              <w:t xml:space="preserve"> </w:t>
            </w:r>
            <w:r>
              <w:rPr>
                <w:szCs w:val="18"/>
              </w:rPr>
              <w:t>HDPE vamzdyje</w:t>
            </w:r>
          </w:p>
        </w:tc>
        <w:tc>
          <w:tcPr>
            <w:tcW w:w="1021" w:type="dxa"/>
          </w:tcPr>
          <w:p w14:paraId="3D9B0719" w14:textId="1B533973"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7F6C24D1" w14:textId="0771AB3B" w:rsidR="008F01DC" w:rsidRPr="00117806" w:rsidRDefault="008F01DC" w:rsidP="008F01DC">
            <w:pPr>
              <w:pStyle w:val="TableText"/>
              <w:rPr>
                <w:szCs w:val="18"/>
              </w:rPr>
            </w:pPr>
            <w:r w:rsidRPr="00117806">
              <w:rPr>
                <w:szCs w:val="18"/>
              </w:rPr>
              <w:t>m</w:t>
            </w:r>
          </w:p>
        </w:tc>
        <w:tc>
          <w:tcPr>
            <w:tcW w:w="1134" w:type="dxa"/>
          </w:tcPr>
          <w:p w14:paraId="72CD64DA" w14:textId="28C72BD8" w:rsidR="008F01DC" w:rsidRPr="00117806" w:rsidRDefault="008F01DC" w:rsidP="008F01DC">
            <w:pPr>
              <w:pStyle w:val="TableText"/>
              <w:rPr>
                <w:szCs w:val="18"/>
              </w:rPr>
            </w:pPr>
            <w:r>
              <w:rPr>
                <w:szCs w:val="18"/>
              </w:rPr>
              <w:t>140</w:t>
            </w:r>
          </w:p>
        </w:tc>
        <w:tc>
          <w:tcPr>
            <w:tcW w:w="1247" w:type="dxa"/>
          </w:tcPr>
          <w:p w14:paraId="4CA2F402" w14:textId="77777777" w:rsidR="008F01DC" w:rsidRPr="00117806" w:rsidRDefault="008F01DC" w:rsidP="008F01DC">
            <w:pPr>
              <w:pStyle w:val="BodytextNospace"/>
              <w:ind w:left="-53" w:right="-163"/>
              <w:rPr>
                <w:color w:val="auto"/>
                <w:sz w:val="18"/>
                <w:szCs w:val="18"/>
              </w:rPr>
            </w:pPr>
          </w:p>
        </w:tc>
      </w:tr>
      <w:tr w:rsidR="008F01DC" w:rsidRPr="00117806" w14:paraId="6936C09D" w14:textId="77777777" w:rsidTr="00AB44B1">
        <w:trPr>
          <w:cantSplit/>
        </w:trPr>
        <w:tc>
          <w:tcPr>
            <w:tcW w:w="993" w:type="dxa"/>
            <w:vAlign w:val="center"/>
          </w:tcPr>
          <w:p w14:paraId="2068AF3A"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6B171703" w14:textId="4F2D1AC0" w:rsidR="008F01DC" w:rsidRPr="00117806" w:rsidRDefault="008F01DC" w:rsidP="008F01DC">
            <w:pPr>
              <w:pStyle w:val="TableText"/>
              <w:rPr>
                <w:szCs w:val="18"/>
              </w:rPr>
            </w:pPr>
            <w:r>
              <w:rPr>
                <w:szCs w:val="18"/>
              </w:rPr>
              <w:t>K</w:t>
            </w:r>
            <w:r w:rsidRPr="00117806">
              <w:rPr>
                <w:szCs w:val="18"/>
              </w:rPr>
              <w:t>abelio tiesimas atramoje</w:t>
            </w:r>
          </w:p>
        </w:tc>
        <w:tc>
          <w:tcPr>
            <w:tcW w:w="1021" w:type="dxa"/>
          </w:tcPr>
          <w:p w14:paraId="6FDAD136" w14:textId="1495F18F"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38990006" w14:textId="0A021C78" w:rsidR="008F01DC" w:rsidRPr="00117806" w:rsidRDefault="008F01DC" w:rsidP="008F01DC">
            <w:pPr>
              <w:pStyle w:val="TableText"/>
              <w:rPr>
                <w:szCs w:val="18"/>
              </w:rPr>
            </w:pPr>
            <w:r w:rsidRPr="00117806">
              <w:rPr>
                <w:szCs w:val="18"/>
              </w:rPr>
              <w:t>m</w:t>
            </w:r>
          </w:p>
        </w:tc>
        <w:tc>
          <w:tcPr>
            <w:tcW w:w="1134" w:type="dxa"/>
          </w:tcPr>
          <w:p w14:paraId="60A2C650" w14:textId="5612E14D" w:rsidR="008F01DC" w:rsidRPr="00117806" w:rsidRDefault="008F01DC" w:rsidP="008F01DC">
            <w:pPr>
              <w:pStyle w:val="TableText"/>
              <w:rPr>
                <w:szCs w:val="18"/>
              </w:rPr>
            </w:pPr>
            <w:r>
              <w:rPr>
                <w:szCs w:val="18"/>
              </w:rPr>
              <w:t>10</w:t>
            </w:r>
          </w:p>
        </w:tc>
        <w:tc>
          <w:tcPr>
            <w:tcW w:w="1247" w:type="dxa"/>
          </w:tcPr>
          <w:p w14:paraId="5F9EC6A0" w14:textId="77777777" w:rsidR="008F01DC" w:rsidRPr="00117806" w:rsidRDefault="008F01DC" w:rsidP="008F01DC">
            <w:pPr>
              <w:pStyle w:val="BodytextNospace"/>
              <w:ind w:left="-53" w:right="-163"/>
              <w:rPr>
                <w:color w:val="auto"/>
                <w:sz w:val="18"/>
                <w:szCs w:val="18"/>
              </w:rPr>
            </w:pPr>
          </w:p>
        </w:tc>
      </w:tr>
      <w:tr w:rsidR="008F01DC" w:rsidRPr="00117806" w14:paraId="1D7F1E86" w14:textId="77777777" w:rsidTr="00AB44B1">
        <w:trPr>
          <w:cantSplit/>
        </w:trPr>
        <w:tc>
          <w:tcPr>
            <w:tcW w:w="993" w:type="dxa"/>
            <w:vAlign w:val="center"/>
          </w:tcPr>
          <w:p w14:paraId="2526AD34"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57CF6214" w14:textId="37A631FE" w:rsidR="008F01DC" w:rsidRPr="00117806" w:rsidRDefault="008F01DC" w:rsidP="008F01DC">
            <w:pPr>
              <w:pStyle w:val="TableText"/>
              <w:rPr>
                <w:szCs w:val="18"/>
              </w:rPr>
            </w:pPr>
            <w:r w:rsidRPr="00117806">
              <w:rPr>
                <w:szCs w:val="18"/>
              </w:rPr>
              <w:t>Lauko vaizdo kamerų montavimas ant atramų</w:t>
            </w:r>
          </w:p>
        </w:tc>
        <w:tc>
          <w:tcPr>
            <w:tcW w:w="1021" w:type="dxa"/>
          </w:tcPr>
          <w:p w14:paraId="49F29054" w14:textId="530B0773"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7997B20A" w14:textId="1E336CA8" w:rsidR="008F01DC" w:rsidRPr="00117806" w:rsidRDefault="008F01DC" w:rsidP="008F01DC">
            <w:pPr>
              <w:pStyle w:val="TableText"/>
              <w:rPr>
                <w:szCs w:val="18"/>
              </w:rPr>
            </w:pPr>
            <w:proofErr w:type="spellStart"/>
            <w:r w:rsidRPr="00117806">
              <w:rPr>
                <w:szCs w:val="18"/>
              </w:rPr>
              <w:t>Kompl</w:t>
            </w:r>
            <w:proofErr w:type="spellEnd"/>
            <w:r w:rsidRPr="00117806">
              <w:rPr>
                <w:szCs w:val="18"/>
              </w:rPr>
              <w:t>.</w:t>
            </w:r>
          </w:p>
        </w:tc>
        <w:tc>
          <w:tcPr>
            <w:tcW w:w="1134" w:type="dxa"/>
          </w:tcPr>
          <w:p w14:paraId="4B962D6E" w14:textId="5BCFEE73" w:rsidR="008F01DC" w:rsidRPr="00117806" w:rsidRDefault="008F01DC" w:rsidP="008F01DC">
            <w:pPr>
              <w:pStyle w:val="TableText"/>
              <w:rPr>
                <w:szCs w:val="18"/>
              </w:rPr>
            </w:pPr>
            <w:r w:rsidRPr="00117806">
              <w:rPr>
                <w:szCs w:val="18"/>
              </w:rPr>
              <w:t>2</w:t>
            </w:r>
          </w:p>
        </w:tc>
        <w:tc>
          <w:tcPr>
            <w:tcW w:w="1247" w:type="dxa"/>
          </w:tcPr>
          <w:p w14:paraId="5B59C248" w14:textId="77777777" w:rsidR="008F01DC" w:rsidRPr="00117806" w:rsidRDefault="008F01DC" w:rsidP="008F01DC">
            <w:pPr>
              <w:pStyle w:val="BodytextNospace"/>
              <w:ind w:left="-53" w:right="-163"/>
              <w:rPr>
                <w:color w:val="auto"/>
                <w:sz w:val="18"/>
                <w:szCs w:val="18"/>
              </w:rPr>
            </w:pPr>
          </w:p>
        </w:tc>
      </w:tr>
      <w:tr w:rsidR="008F01DC" w:rsidRPr="00117806" w14:paraId="3C462B83" w14:textId="77777777" w:rsidTr="00AB44B1">
        <w:trPr>
          <w:cantSplit/>
        </w:trPr>
        <w:tc>
          <w:tcPr>
            <w:tcW w:w="993" w:type="dxa"/>
            <w:vAlign w:val="center"/>
          </w:tcPr>
          <w:p w14:paraId="521897BB"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1481CC3C" w14:textId="5C4056B3" w:rsidR="008F01DC" w:rsidRPr="00117806" w:rsidRDefault="008F01DC" w:rsidP="008F01DC">
            <w:pPr>
              <w:pStyle w:val="TableText"/>
              <w:rPr>
                <w:szCs w:val="18"/>
              </w:rPr>
            </w:pPr>
            <w:r>
              <w:rPr>
                <w:szCs w:val="18"/>
              </w:rPr>
              <w:t>Esamų vaizdo stebėjimo kamerų demontavimas/sumontavimas</w:t>
            </w:r>
          </w:p>
        </w:tc>
        <w:tc>
          <w:tcPr>
            <w:tcW w:w="1021" w:type="dxa"/>
          </w:tcPr>
          <w:p w14:paraId="5284D178" w14:textId="6754993F"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4C64C0DC" w14:textId="3387EB91" w:rsidR="008F01DC" w:rsidRPr="00117806" w:rsidRDefault="008F01DC" w:rsidP="008F01DC">
            <w:pPr>
              <w:pStyle w:val="TableText"/>
              <w:rPr>
                <w:szCs w:val="18"/>
              </w:rPr>
            </w:pPr>
            <w:proofErr w:type="spellStart"/>
            <w:r w:rsidRPr="00117806">
              <w:rPr>
                <w:szCs w:val="18"/>
              </w:rPr>
              <w:t>Kompl</w:t>
            </w:r>
            <w:proofErr w:type="spellEnd"/>
            <w:r w:rsidRPr="00117806">
              <w:rPr>
                <w:szCs w:val="18"/>
              </w:rPr>
              <w:t>.</w:t>
            </w:r>
          </w:p>
        </w:tc>
        <w:tc>
          <w:tcPr>
            <w:tcW w:w="1134" w:type="dxa"/>
          </w:tcPr>
          <w:p w14:paraId="504790B6" w14:textId="0064DFD0" w:rsidR="008F01DC" w:rsidRPr="00117806" w:rsidRDefault="008F01DC" w:rsidP="008F01DC">
            <w:pPr>
              <w:pStyle w:val="TableText"/>
              <w:rPr>
                <w:szCs w:val="18"/>
              </w:rPr>
            </w:pPr>
            <w:r w:rsidRPr="00117806">
              <w:rPr>
                <w:szCs w:val="18"/>
              </w:rPr>
              <w:t>2</w:t>
            </w:r>
          </w:p>
        </w:tc>
        <w:tc>
          <w:tcPr>
            <w:tcW w:w="1247" w:type="dxa"/>
          </w:tcPr>
          <w:p w14:paraId="64877952" w14:textId="77777777" w:rsidR="008F01DC" w:rsidRPr="00117806" w:rsidRDefault="008F01DC" w:rsidP="008F01DC">
            <w:pPr>
              <w:pStyle w:val="BodytextNospace"/>
              <w:ind w:left="-53" w:right="-163"/>
              <w:rPr>
                <w:color w:val="auto"/>
                <w:sz w:val="18"/>
                <w:szCs w:val="18"/>
              </w:rPr>
            </w:pPr>
          </w:p>
        </w:tc>
      </w:tr>
      <w:tr w:rsidR="008F01DC" w:rsidRPr="00117806" w14:paraId="4019E291" w14:textId="77777777" w:rsidTr="000A3235">
        <w:trPr>
          <w:cantSplit/>
        </w:trPr>
        <w:tc>
          <w:tcPr>
            <w:tcW w:w="993" w:type="dxa"/>
            <w:vAlign w:val="center"/>
          </w:tcPr>
          <w:p w14:paraId="30C2B068"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vAlign w:val="center"/>
          </w:tcPr>
          <w:p w14:paraId="37F64253" w14:textId="35DC18FC" w:rsidR="008F01DC" w:rsidRPr="00117806" w:rsidRDefault="008F01DC" w:rsidP="008F01DC">
            <w:pPr>
              <w:pStyle w:val="TableText"/>
              <w:rPr>
                <w:szCs w:val="18"/>
              </w:rPr>
            </w:pPr>
            <w:r w:rsidRPr="00117806">
              <w:rPr>
                <w:szCs w:val="18"/>
              </w:rPr>
              <w:t>Išpildomosios nuotraukos atlikimas</w:t>
            </w:r>
          </w:p>
        </w:tc>
        <w:tc>
          <w:tcPr>
            <w:tcW w:w="1021" w:type="dxa"/>
          </w:tcPr>
          <w:p w14:paraId="7D5B3AFF" w14:textId="7E98ECD5"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2FF34877" w14:textId="57B75EFA" w:rsidR="008F01DC" w:rsidRPr="00117806" w:rsidRDefault="008F01DC" w:rsidP="008F01DC">
            <w:pPr>
              <w:pStyle w:val="TableText"/>
              <w:rPr>
                <w:szCs w:val="18"/>
              </w:rPr>
            </w:pPr>
            <w:proofErr w:type="spellStart"/>
            <w:r w:rsidRPr="00117806">
              <w:rPr>
                <w:szCs w:val="18"/>
              </w:rPr>
              <w:t>Kompl</w:t>
            </w:r>
            <w:proofErr w:type="spellEnd"/>
            <w:r w:rsidRPr="00117806">
              <w:rPr>
                <w:szCs w:val="18"/>
              </w:rPr>
              <w:t>.</w:t>
            </w:r>
          </w:p>
        </w:tc>
        <w:tc>
          <w:tcPr>
            <w:tcW w:w="1134" w:type="dxa"/>
          </w:tcPr>
          <w:p w14:paraId="232FD293" w14:textId="41281BCC" w:rsidR="008F01DC" w:rsidRPr="00117806" w:rsidRDefault="008F01DC" w:rsidP="008F01DC">
            <w:pPr>
              <w:pStyle w:val="TableText"/>
              <w:rPr>
                <w:szCs w:val="18"/>
              </w:rPr>
            </w:pPr>
            <w:r w:rsidRPr="00117806">
              <w:rPr>
                <w:szCs w:val="18"/>
              </w:rPr>
              <w:t>1</w:t>
            </w:r>
          </w:p>
        </w:tc>
        <w:tc>
          <w:tcPr>
            <w:tcW w:w="1247" w:type="dxa"/>
          </w:tcPr>
          <w:p w14:paraId="7CAE26F8" w14:textId="77777777" w:rsidR="008F01DC" w:rsidRPr="00117806" w:rsidRDefault="008F01DC" w:rsidP="008F01DC">
            <w:pPr>
              <w:pStyle w:val="BodytextNospace"/>
              <w:ind w:left="-53" w:right="-163"/>
              <w:rPr>
                <w:color w:val="auto"/>
                <w:sz w:val="18"/>
                <w:szCs w:val="18"/>
              </w:rPr>
            </w:pPr>
          </w:p>
        </w:tc>
      </w:tr>
      <w:tr w:rsidR="008F01DC" w:rsidRPr="00117806" w14:paraId="6503DC18" w14:textId="77777777" w:rsidTr="00AB44B1">
        <w:trPr>
          <w:cantSplit/>
        </w:trPr>
        <w:tc>
          <w:tcPr>
            <w:tcW w:w="993" w:type="dxa"/>
            <w:vAlign w:val="center"/>
          </w:tcPr>
          <w:p w14:paraId="3C15B2DC" w14:textId="77777777" w:rsidR="008F01DC" w:rsidRPr="00117806"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auto"/>
                <w:sz w:val="18"/>
                <w:szCs w:val="18"/>
              </w:rPr>
            </w:pPr>
          </w:p>
        </w:tc>
        <w:tc>
          <w:tcPr>
            <w:tcW w:w="4819" w:type="dxa"/>
          </w:tcPr>
          <w:p w14:paraId="30C37816" w14:textId="77777777" w:rsidR="008F01DC" w:rsidRPr="00117806" w:rsidRDefault="008F01DC" w:rsidP="008F01DC">
            <w:pPr>
              <w:pStyle w:val="TableText"/>
              <w:pBdr>
                <w:top w:val="none" w:sz="0" w:space="0" w:color="auto"/>
                <w:left w:val="none" w:sz="0" w:space="0" w:color="auto"/>
                <w:bottom w:val="none" w:sz="0" w:space="0" w:color="auto"/>
                <w:right w:val="none" w:sz="0" w:space="0" w:color="auto"/>
              </w:pBdr>
              <w:rPr>
                <w:szCs w:val="18"/>
              </w:rPr>
            </w:pPr>
            <w:r w:rsidRPr="00117806">
              <w:rPr>
                <w:szCs w:val="18"/>
              </w:rPr>
              <w:t>Visi darbai susiję su tranšėjos kasimu bei</w:t>
            </w:r>
          </w:p>
          <w:p w14:paraId="277B8820" w14:textId="55E2A09C" w:rsidR="008F01DC" w:rsidRPr="00117806" w:rsidRDefault="008F01DC" w:rsidP="008F01DC">
            <w:pPr>
              <w:pStyle w:val="TableText"/>
              <w:rPr>
                <w:szCs w:val="18"/>
              </w:rPr>
            </w:pPr>
            <w:r w:rsidRPr="00117806">
              <w:rPr>
                <w:szCs w:val="18"/>
              </w:rPr>
              <w:t xml:space="preserve">vamzdžio paklojimu ir </w:t>
            </w:r>
            <w:proofErr w:type="spellStart"/>
            <w:r w:rsidRPr="00117806">
              <w:rPr>
                <w:szCs w:val="18"/>
              </w:rPr>
              <w:t>gerbūvio</w:t>
            </w:r>
            <w:proofErr w:type="spellEnd"/>
            <w:r w:rsidRPr="00117806">
              <w:rPr>
                <w:szCs w:val="18"/>
              </w:rPr>
              <w:t xml:space="preserve"> sutvarkymu.</w:t>
            </w:r>
          </w:p>
        </w:tc>
        <w:tc>
          <w:tcPr>
            <w:tcW w:w="1021" w:type="dxa"/>
          </w:tcPr>
          <w:p w14:paraId="4922042C" w14:textId="04BAFB6E" w:rsidR="008F01DC" w:rsidRPr="00117806"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kern w:val="1"/>
                <w:szCs w:val="18"/>
                <w:lang w:eastAsia="zh-CN"/>
              </w:rPr>
            </w:pPr>
            <w:r w:rsidRPr="00117806">
              <w:rPr>
                <w:rFonts w:eastAsia="SimSun"/>
                <w:kern w:val="1"/>
                <w:szCs w:val="18"/>
                <w:lang w:eastAsia="zh-CN"/>
              </w:rPr>
              <w:t>8</w:t>
            </w:r>
          </w:p>
        </w:tc>
        <w:tc>
          <w:tcPr>
            <w:tcW w:w="1134" w:type="dxa"/>
          </w:tcPr>
          <w:p w14:paraId="3906EFF1" w14:textId="76A788C0" w:rsidR="008F01DC" w:rsidRPr="00117806" w:rsidRDefault="008F01DC" w:rsidP="008F01DC">
            <w:pPr>
              <w:pStyle w:val="TableText"/>
              <w:rPr>
                <w:szCs w:val="18"/>
              </w:rPr>
            </w:pPr>
            <w:proofErr w:type="spellStart"/>
            <w:r w:rsidRPr="00117806">
              <w:rPr>
                <w:szCs w:val="18"/>
              </w:rPr>
              <w:t>Kompl</w:t>
            </w:r>
            <w:proofErr w:type="spellEnd"/>
            <w:r w:rsidRPr="00117806">
              <w:rPr>
                <w:szCs w:val="18"/>
              </w:rPr>
              <w:t>.</w:t>
            </w:r>
          </w:p>
        </w:tc>
        <w:tc>
          <w:tcPr>
            <w:tcW w:w="1134" w:type="dxa"/>
          </w:tcPr>
          <w:p w14:paraId="5A2FAFDD" w14:textId="3ABF4271" w:rsidR="008F01DC" w:rsidRPr="00117806" w:rsidRDefault="008F01DC" w:rsidP="008F01DC">
            <w:pPr>
              <w:pStyle w:val="TableText"/>
              <w:rPr>
                <w:szCs w:val="18"/>
              </w:rPr>
            </w:pPr>
            <w:r w:rsidRPr="00117806">
              <w:rPr>
                <w:szCs w:val="18"/>
              </w:rPr>
              <w:t>1</w:t>
            </w:r>
          </w:p>
        </w:tc>
        <w:tc>
          <w:tcPr>
            <w:tcW w:w="1247" w:type="dxa"/>
          </w:tcPr>
          <w:p w14:paraId="727A9DC7" w14:textId="77777777" w:rsidR="008F01DC" w:rsidRPr="00117806" w:rsidRDefault="008F01DC" w:rsidP="008F01DC">
            <w:pPr>
              <w:pStyle w:val="BodytextNospace"/>
              <w:ind w:left="-53" w:right="-163"/>
              <w:rPr>
                <w:color w:val="auto"/>
                <w:sz w:val="18"/>
                <w:szCs w:val="18"/>
              </w:rPr>
            </w:pPr>
          </w:p>
        </w:tc>
      </w:tr>
      <w:tr w:rsidR="008F01DC" w:rsidRPr="004577DF" w14:paraId="62441154" w14:textId="77777777" w:rsidTr="00AB44B1">
        <w:trPr>
          <w:cantSplit/>
        </w:trPr>
        <w:tc>
          <w:tcPr>
            <w:tcW w:w="993" w:type="dxa"/>
            <w:vAlign w:val="center"/>
          </w:tcPr>
          <w:p w14:paraId="18877C40" w14:textId="77777777" w:rsidR="008F01DC" w:rsidRPr="004577DF" w:rsidRDefault="008F01DC" w:rsidP="008F01DC">
            <w:pPr>
              <w:pStyle w:val="BodytextNospace"/>
              <w:pBdr>
                <w:top w:val="none" w:sz="0" w:space="0" w:color="auto"/>
                <w:left w:val="none" w:sz="0" w:space="0" w:color="auto"/>
                <w:bottom w:val="none" w:sz="0" w:space="0" w:color="auto"/>
                <w:right w:val="none" w:sz="0" w:space="0" w:color="auto"/>
              </w:pBdr>
              <w:spacing w:after="0"/>
              <w:ind w:left="720"/>
              <w:textAlignment w:val="auto"/>
              <w:rPr>
                <w:color w:val="FF0000"/>
                <w:sz w:val="18"/>
                <w:szCs w:val="18"/>
              </w:rPr>
            </w:pPr>
          </w:p>
        </w:tc>
        <w:tc>
          <w:tcPr>
            <w:tcW w:w="4819" w:type="dxa"/>
          </w:tcPr>
          <w:p w14:paraId="20B6583A" w14:textId="5D8DB8CA" w:rsidR="008F01DC" w:rsidRPr="004577DF" w:rsidRDefault="008F01DC" w:rsidP="008F01DC">
            <w:pPr>
              <w:pStyle w:val="TableText"/>
              <w:pBdr>
                <w:top w:val="none" w:sz="0" w:space="0" w:color="auto"/>
                <w:left w:val="none" w:sz="0" w:space="0" w:color="auto"/>
                <w:bottom w:val="none" w:sz="0" w:space="0" w:color="auto"/>
                <w:right w:val="none" w:sz="0" w:space="0" w:color="auto"/>
              </w:pBdr>
              <w:rPr>
                <w:color w:val="FF0000"/>
                <w:szCs w:val="18"/>
              </w:rPr>
            </w:pPr>
            <w:r w:rsidRPr="00FC51F0">
              <w:rPr>
                <w:b/>
                <w:sz w:val="20"/>
              </w:rPr>
              <w:t>Neįgaliųjų pagalbos iškvietimo sistema</w:t>
            </w:r>
          </w:p>
        </w:tc>
        <w:tc>
          <w:tcPr>
            <w:tcW w:w="1021" w:type="dxa"/>
          </w:tcPr>
          <w:p w14:paraId="0E636CA9" w14:textId="77777777" w:rsidR="008F01DC" w:rsidRPr="004577DF"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color w:val="FF0000"/>
                <w:kern w:val="1"/>
                <w:szCs w:val="18"/>
                <w:lang w:eastAsia="zh-CN"/>
              </w:rPr>
            </w:pPr>
          </w:p>
        </w:tc>
        <w:tc>
          <w:tcPr>
            <w:tcW w:w="1134" w:type="dxa"/>
          </w:tcPr>
          <w:p w14:paraId="174C3CBB" w14:textId="77777777" w:rsidR="008F01DC" w:rsidRPr="004577DF" w:rsidRDefault="008F01DC" w:rsidP="008F01DC">
            <w:pPr>
              <w:pStyle w:val="TableText"/>
              <w:rPr>
                <w:color w:val="FF0000"/>
                <w:szCs w:val="18"/>
              </w:rPr>
            </w:pPr>
          </w:p>
        </w:tc>
        <w:tc>
          <w:tcPr>
            <w:tcW w:w="1134" w:type="dxa"/>
          </w:tcPr>
          <w:p w14:paraId="62C28149" w14:textId="77777777" w:rsidR="008F01DC" w:rsidRPr="004577DF" w:rsidRDefault="008F01DC" w:rsidP="008F01DC">
            <w:pPr>
              <w:pStyle w:val="TableText"/>
              <w:rPr>
                <w:color w:val="FF0000"/>
                <w:szCs w:val="18"/>
              </w:rPr>
            </w:pPr>
          </w:p>
        </w:tc>
        <w:tc>
          <w:tcPr>
            <w:tcW w:w="1247" w:type="dxa"/>
          </w:tcPr>
          <w:p w14:paraId="5AE6C5EE" w14:textId="77777777" w:rsidR="008F01DC" w:rsidRPr="004577DF" w:rsidRDefault="008F01DC" w:rsidP="008F01DC">
            <w:pPr>
              <w:pStyle w:val="BodytextNospace"/>
              <w:ind w:left="-53" w:right="-163"/>
              <w:rPr>
                <w:color w:val="FF0000"/>
                <w:sz w:val="18"/>
                <w:szCs w:val="18"/>
              </w:rPr>
            </w:pPr>
          </w:p>
        </w:tc>
      </w:tr>
      <w:tr w:rsidR="008F01DC" w:rsidRPr="004577DF" w14:paraId="39E6B694" w14:textId="77777777" w:rsidTr="00AB44B1">
        <w:trPr>
          <w:cantSplit/>
        </w:trPr>
        <w:tc>
          <w:tcPr>
            <w:tcW w:w="993" w:type="dxa"/>
            <w:vAlign w:val="center"/>
          </w:tcPr>
          <w:p w14:paraId="6859A37F" w14:textId="77777777" w:rsidR="008F01DC" w:rsidRPr="004577DF"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FF0000"/>
                <w:sz w:val="18"/>
                <w:szCs w:val="18"/>
              </w:rPr>
            </w:pPr>
          </w:p>
        </w:tc>
        <w:tc>
          <w:tcPr>
            <w:tcW w:w="4819" w:type="dxa"/>
          </w:tcPr>
          <w:p w14:paraId="51E23320" w14:textId="4ECDF319" w:rsidR="008F01DC" w:rsidRPr="004577DF" w:rsidRDefault="008F01DC" w:rsidP="008F01DC">
            <w:pPr>
              <w:pStyle w:val="TableText"/>
              <w:pBdr>
                <w:top w:val="none" w:sz="0" w:space="0" w:color="auto"/>
                <w:left w:val="none" w:sz="0" w:space="0" w:color="auto"/>
                <w:bottom w:val="none" w:sz="0" w:space="0" w:color="auto"/>
                <w:right w:val="none" w:sz="0" w:space="0" w:color="auto"/>
              </w:pBdr>
              <w:rPr>
                <w:color w:val="FF0000"/>
                <w:szCs w:val="18"/>
              </w:rPr>
            </w:pPr>
            <w:r w:rsidRPr="00FC51F0">
              <w:rPr>
                <w:szCs w:val="18"/>
              </w:rPr>
              <w:t>Vienos zonos valdiklis</w:t>
            </w:r>
          </w:p>
        </w:tc>
        <w:tc>
          <w:tcPr>
            <w:tcW w:w="1021" w:type="dxa"/>
          </w:tcPr>
          <w:p w14:paraId="6DD0335B" w14:textId="2E2A057F" w:rsidR="008F01DC" w:rsidRPr="004577DF"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color w:val="FF0000"/>
                <w:kern w:val="1"/>
                <w:szCs w:val="18"/>
                <w:lang w:eastAsia="zh-CN"/>
              </w:rPr>
            </w:pPr>
            <w:r>
              <w:rPr>
                <w:rFonts w:eastAsia="SimSun"/>
                <w:kern w:val="1"/>
                <w:szCs w:val="18"/>
                <w:lang w:eastAsia="zh-CN"/>
              </w:rPr>
              <w:t>4</w:t>
            </w:r>
            <w:r w:rsidRPr="00FC51F0">
              <w:rPr>
                <w:rFonts w:eastAsia="SimSun"/>
                <w:kern w:val="1"/>
                <w:szCs w:val="18"/>
                <w:lang w:eastAsia="zh-CN"/>
              </w:rPr>
              <w:t>.1</w:t>
            </w:r>
          </w:p>
        </w:tc>
        <w:tc>
          <w:tcPr>
            <w:tcW w:w="1134" w:type="dxa"/>
          </w:tcPr>
          <w:p w14:paraId="674F1701" w14:textId="21356326" w:rsidR="008F01DC" w:rsidRPr="004577DF" w:rsidRDefault="008F01DC" w:rsidP="008F01DC">
            <w:pPr>
              <w:pStyle w:val="TableText"/>
              <w:rPr>
                <w:color w:val="FF0000"/>
                <w:szCs w:val="18"/>
              </w:rPr>
            </w:pPr>
            <w:proofErr w:type="spellStart"/>
            <w:r w:rsidRPr="00FC51F0">
              <w:rPr>
                <w:szCs w:val="18"/>
              </w:rPr>
              <w:t>kompl</w:t>
            </w:r>
            <w:proofErr w:type="spellEnd"/>
            <w:r w:rsidRPr="00FC51F0">
              <w:rPr>
                <w:szCs w:val="18"/>
              </w:rPr>
              <w:t>.</w:t>
            </w:r>
          </w:p>
        </w:tc>
        <w:tc>
          <w:tcPr>
            <w:tcW w:w="1134" w:type="dxa"/>
          </w:tcPr>
          <w:p w14:paraId="60325F66" w14:textId="0111A46E" w:rsidR="008F01DC" w:rsidRPr="00B47A09" w:rsidRDefault="008F01DC" w:rsidP="008F01DC">
            <w:pPr>
              <w:pStyle w:val="TableText"/>
              <w:rPr>
                <w:szCs w:val="18"/>
              </w:rPr>
            </w:pPr>
            <w:r w:rsidRPr="00B47A09">
              <w:rPr>
                <w:szCs w:val="18"/>
              </w:rPr>
              <w:t>2</w:t>
            </w:r>
          </w:p>
        </w:tc>
        <w:tc>
          <w:tcPr>
            <w:tcW w:w="1247" w:type="dxa"/>
          </w:tcPr>
          <w:p w14:paraId="0782A453" w14:textId="77777777" w:rsidR="008F01DC" w:rsidRPr="004577DF" w:rsidRDefault="008F01DC" w:rsidP="008F01DC">
            <w:pPr>
              <w:pStyle w:val="BodytextNospace"/>
              <w:ind w:left="-53" w:right="-163"/>
              <w:rPr>
                <w:color w:val="FF0000"/>
                <w:sz w:val="18"/>
                <w:szCs w:val="18"/>
              </w:rPr>
            </w:pPr>
          </w:p>
        </w:tc>
      </w:tr>
      <w:tr w:rsidR="008F01DC" w:rsidRPr="004577DF" w14:paraId="3972E195" w14:textId="77777777" w:rsidTr="00AB44B1">
        <w:trPr>
          <w:cantSplit/>
        </w:trPr>
        <w:tc>
          <w:tcPr>
            <w:tcW w:w="993" w:type="dxa"/>
            <w:vAlign w:val="center"/>
          </w:tcPr>
          <w:p w14:paraId="62F72EF8" w14:textId="77777777" w:rsidR="008F01DC" w:rsidRPr="004577DF"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FF0000"/>
                <w:sz w:val="18"/>
                <w:szCs w:val="18"/>
              </w:rPr>
            </w:pPr>
          </w:p>
        </w:tc>
        <w:tc>
          <w:tcPr>
            <w:tcW w:w="4819" w:type="dxa"/>
          </w:tcPr>
          <w:p w14:paraId="3FD1CCD1" w14:textId="18296846" w:rsidR="008F01DC" w:rsidRPr="004577DF" w:rsidRDefault="008F01DC" w:rsidP="008F01DC">
            <w:pPr>
              <w:pStyle w:val="TableText"/>
              <w:pBdr>
                <w:top w:val="none" w:sz="0" w:space="0" w:color="auto"/>
                <w:left w:val="none" w:sz="0" w:space="0" w:color="auto"/>
                <w:bottom w:val="none" w:sz="0" w:space="0" w:color="auto"/>
                <w:right w:val="none" w:sz="0" w:space="0" w:color="auto"/>
              </w:pBdr>
              <w:rPr>
                <w:color w:val="FF0000"/>
                <w:szCs w:val="18"/>
              </w:rPr>
            </w:pPr>
            <w:r w:rsidRPr="00FC51F0">
              <w:rPr>
                <w:szCs w:val="18"/>
              </w:rPr>
              <w:t>Lubinis iškvietimo mygtukas su virvute</w:t>
            </w:r>
            <w:r w:rsidRPr="00FC51F0">
              <w:rPr>
                <w:szCs w:val="18"/>
              </w:rPr>
              <w:tab/>
            </w:r>
          </w:p>
        </w:tc>
        <w:tc>
          <w:tcPr>
            <w:tcW w:w="1021" w:type="dxa"/>
          </w:tcPr>
          <w:p w14:paraId="6EAB36E7" w14:textId="2DF653DC" w:rsidR="008F01DC" w:rsidRPr="004577DF"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color w:val="FF0000"/>
                <w:kern w:val="1"/>
                <w:szCs w:val="18"/>
                <w:lang w:eastAsia="zh-CN"/>
              </w:rPr>
            </w:pPr>
            <w:r>
              <w:rPr>
                <w:rFonts w:eastAsia="SimSun"/>
                <w:kern w:val="1"/>
                <w:szCs w:val="18"/>
                <w:lang w:eastAsia="zh-CN"/>
              </w:rPr>
              <w:t>4</w:t>
            </w:r>
            <w:r w:rsidRPr="00FC51F0">
              <w:rPr>
                <w:rFonts w:eastAsia="SimSun"/>
                <w:kern w:val="1"/>
                <w:szCs w:val="18"/>
                <w:lang w:eastAsia="zh-CN"/>
              </w:rPr>
              <w:t>.2</w:t>
            </w:r>
          </w:p>
        </w:tc>
        <w:tc>
          <w:tcPr>
            <w:tcW w:w="1134" w:type="dxa"/>
          </w:tcPr>
          <w:p w14:paraId="396638F9" w14:textId="052957EA" w:rsidR="008F01DC" w:rsidRPr="004577DF" w:rsidRDefault="008F01DC" w:rsidP="008F01DC">
            <w:pPr>
              <w:pStyle w:val="TableText"/>
              <w:rPr>
                <w:color w:val="FF0000"/>
                <w:szCs w:val="18"/>
              </w:rPr>
            </w:pPr>
            <w:proofErr w:type="spellStart"/>
            <w:r w:rsidRPr="00FC51F0">
              <w:rPr>
                <w:szCs w:val="18"/>
              </w:rPr>
              <w:t>kompl</w:t>
            </w:r>
            <w:proofErr w:type="spellEnd"/>
            <w:r w:rsidRPr="00FC51F0">
              <w:rPr>
                <w:szCs w:val="18"/>
              </w:rPr>
              <w:t>.</w:t>
            </w:r>
          </w:p>
        </w:tc>
        <w:tc>
          <w:tcPr>
            <w:tcW w:w="1134" w:type="dxa"/>
          </w:tcPr>
          <w:p w14:paraId="21A48871" w14:textId="1CDDB188" w:rsidR="008F01DC" w:rsidRPr="00B47A09" w:rsidRDefault="008F01DC" w:rsidP="008F01DC">
            <w:pPr>
              <w:pStyle w:val="TableText"/>
              <w:rPr>
                <w:szCs w:val="18"/>
              </w:rPr>
            </w:pPr>
            <w:r w:rsidRPr="00B47A09">
              <w:rPr>
                <w:szCs w:val="18"/>
              </w:rPr>
              <w:t>2</w:t>
            </w:r>
          </w:p>
        </w:tc>
        <w:tc>
          <w:tcPr>
            <w:tcW w:w="1247" w:type="dxa"/>
          </w:tcPr>
          <w:p w14:paraId="401324AD" w14:textId="77777777" w:rsidR="008F01DC" w:rsidRPr="004577DF" w:rsidRDefault="008F01DC" w:rsidP="008F01DC">
            <w:pPr>
              <w:pStyle w:val="BodytextNospace"/>
              <w:ind w:left="-53" w:right="-163"/>
              <w:rPr>
                <w:color w:val="FF0000"/>
                <w:sz w:val="18"/>
                <w:szCs w:val="18"/>
              </w:rPr>
            </w:pPr>
          </w:p>
        </w:tc>
      </w:tr>
      <w:tr w:rsidR="008F01DC" w:rsidRPr="004577DF" w14:paraId="037A92C6" w14:textId="77777777" w:rsidTr="00AB44B1">
        <w:trPr>
          <w:cantSplit/>
        </w:trPr>
        <w:tc>
          <w:tcPr>
            <w:tcW w:w="993" w:type="dxa"/>
            <w:vAlign w:val="center"/>
          </w:tcPr>
          <w:p w14:paraId="0744D7B7" w14:textId="77777777" w:rsidR="008F01DC" w:rsidRPr="004577DF"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FF0000"/>
                <w:sz w:val="18"/>
                <w:szCs w:val="18"/>
              </w:rPr>
            </w:pPr>
          </w:p>
        </w:tc>
        <w:tc>
          <w:tcPr>
            <w:tcW w:w="4819" w:type="dxa"/>
          </w:tcPr>
          <w:p w14:paraId="77143F00" w14:textId="1E1E6974" w:rsidR="008F01DC" w:rsidRPr="004577DF" w:rsidRDefault="008F01DC" w:rsidP="008F01DC">
            <w:pPr>
              <w:pStyle w:val="TableText"/>
              <w:pBdr>
                <w:top w:val="none" w:sz="0" w:space="0" w:color="auto"/>
                <w:left w:val="none" w:sz="0" w:space="0" w:color="auto"/>
                <w:bottom w:val="none" w:sz="0" w:space="0" w:color="auto"/>
                <w:right w:val="none" w:sz="0" w:space="0" w:color="auto"/>
              </w:pBdr>
              <w:rPr>
                <w:color w:val="FF0000"/>
                <w:szCs w:val="18"/>
              </w:rPr>
            </w:pPr>
            <w:r w:rsidRPr="00FC51F0">
              <w:rPr>
                <w:szCs w:val="18"/>
              </w:rPr>
              <w:t>Indikacinė lemputė virš durų</w:t>
            </w:r>
            <w:r w:rsidRPr="00FC51F0">
              <w:rPr>
                <w:szCs w:val="18"/>
              </w:rPr>
              <w:tab/>
            </w:r>
          </w:p>
        </w:tc>
        <w:tc>
          <w:tcPr>
            <w:tcW w:w="1021" w:type="dxa"/>
          </w:tcPr>
          <w:p w14:paraId="5EC1D3B1" w14:textId="24CE362C" w:rsidR="008F01DC" w:rsidRPr="004577DF"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color w:val="FF0000"/>
                <w:kern w:val="1"/>
                <w:szCs w:val="18"/>
                <w:lang w:eastAsia="zh-CN"/>
              </w:rPr>
            </w:pPr>
            <w:r>
              <w:rPr>
                <w:rFonts w:eastAsia="SimSun"/>
                <w:kern w:val="1"/>
                <w:szCs w:val="18"/>
                <w:lang w:eastAsia="zh-CN"/>
              </w:rPr>
              <w:t>4</w:t>
            </w:r>
            <w:r w:rsidRPr="00FC51F0">
              <w:rPr>
                <w:rFonts w:eastAsia="SimSun"/>
                <w:kern w:val="1"/>
                <w:szCs w:val="18"/>
                <w:lang w:eastAsia="zh-CN"/>
              </w:rPr>
              <w:t>.3</w:t>
            </w:r>
          </w:p>
        </w:tc>
        <w:tc>
          <w:tcPr>
            <w:tcW w:w="1134" w:type="dxa"/>
          </w:tcPr>
          <w:p w14:paraId="4CE30E55" w14:textId="5C4514B1" w:rsidR="008F01DC" w:rsidRPr="004577DF" w:rsidRDefault="008F01DC" w:rsidP="008F01DC">
            <w:pPr>
              <w:pStyle w:val="TableText"/>
              <w:rPr>
                <w:color w:val="FF0000"/>
                <w:szCs w:val="18"/>
              </w:rPr>
            </w:pPr>
            <w:proofErr w:type="spellStart"/>
            <w:r w:rsidRPr="00FC51F0">
              <w:rPr>
                <w:szCs w:val="18"/>
              </w:rPr>
              <w:t>kompl</w:t>
            </w:r>
            <w:proofErr w:type="spellEnd"/>
            <w:r w:rsidRPr="00FC51F0">
              <w:rPr>
                <w:szCs w:val="18"/>
              </w:rPr>
              <w:t>.</w:t>
            </w:r>
          </w:p>
        </w:tc>
        <w:tc>
          <w:tcPr>
            <w:tcW w:w="1134" w:type="dxa"/>
          </w:tcPr>
          <w:p w14:paraId="3DA9B556" w14:textId="7FF07044" w:rsidR="008F01DC" w:rsidRPr="00B47A09" w:rsidRDefault="008F01DC" w:rsidP="008F01DC">
            <w:pPr>
              <w:pStyle w:val="TableText"/>
              <w:rPr>
                <w:szCs w:val="18"/>
              </w:rPr>
            </w:pPr>
            <w:r w:rsidRPr="00B47A09">
              <w:rPr>
                <w:szCs w:val="18"/>
              </w:rPr>
              <w:t>2</w:t>
            </w:r>
          </w:p>
        </w:tc>
        <w:tc>
          <w:tcPr>
            <w:tcW w:w="1247" w:type="dxa"/>
          </w:tcPr>
          <w:p w14:paraId="329E71A5" w14:textId="77777777" w:rsidR="008F01DC" w:rsidRPr="004577DF" w:rsidRDefault="008F01DC" w:rsidP="008F01DC">
            <w:pPr>
              <w:pStyle w:val="BodytextNospace"/>
              <w:ind w:left="-53" w:right="-163"/>
              <w:rPr>
                <w:color w:val="FF0000"/>
                <w:sz w:val="18"/>
                <w:szCs w:val="18"/>
              </w:rPr>
            </w:pPr>
          </w:p>
        </w:tc>
      </w:tr>
      <w:tr w:rsidR="008F01DC" w:rsidRPr="004577DF" w14:paraId="1229C532" w14:textId="77777777" w:rsidTr="00AB44B1">
        <w:trPr>
          <w:cantSplit/>
        </w:trPr>
        <w:tc>
          <w:tcPr>
            <w:tcW w:w="993" w:type="dxa"/>
            <w:vAlign w:val="center"/>
          </w:tcPr>
          <w:p w14:paraId="105D6284" w14:textId="77777777" w:rsidR="008F01DC" w:rsidRPr="004577DF"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FF0000"/>
                <w:sz w:val="18"/>
                <w:szCs w:val="18"/>
              </w:rPr>
            </w:pPr>
          </w:p>
        </w:tc>
        <w:tc>
          <w:tcPr>
            <w:tcW w:w="4819" w:type="dxa"/>
          </w:tcPr>
          <w:p w14:paraId="69991859" w14:textId="6137A3FD" w:rsidR="008F01DC" w:rsidRPr="004577DF" w:rsidRDefault="008F01DC" w:rsidP="008F01DC">
            <w:pPr>
              <w:pStyle w:val="TableText"/>
              <w:pBdr>
                <w:top w:val="none" w:sz="0" w:space="0" w:color="auto"/>
                <w:left w:val="none" w:sz="0" w:space="0" w:color="auto"/>
                <w:bottom w:val="none" w:sz="0" w:space="0" w:color="auto"/>
                <w:right w:val="none" w:sz="0" w:space="0" w:color="auto"/>
              </w:pBdr>
              <w:rPr>
                <w:color w:val="FF0000"/>
                <w:szCs w:val="18"/>
              </w:rPr>
            </w:pPr>
            <w:r w:rsidRPr="00FC51F0">
              <w:rPr>
                <w:szCs w:val="18"/>
              </w:rPr>
              <w:t>Atstatymo mygtukas</w:t>
            </w:r>
          </w:p>
        </w:tc>
        <w:tc>
          <w:tcPr>
            <w:tcW w:w="1021" w:type="dxa"/>
          </w:tcPr>
          <w:p w14:paraId="31480997" w14:textId="3DDAD097" w:rsidR="008F01DC" w:rsidRPr="004577DF"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color w:val="FF0000"/>
                <w:kern w:val="1"/>
                <w:szCs w:val="18"/>
                <w:lang w:eastAsia="zh-CN"/>
              </w:rPr>
            </w:pPr>
            <w:r>
              <w:rPr>
                <w:rFonts w:eastAsia="SimSun"/>
                <w:kern w:val="1"/>
                <w:szCs w:val="18"/>
                <w:lang w:eastAsia="zh-CN"/>
              </w:rPr>
              <w:t>4</w:t>
            </w:r>
            <w:r w:rsidRPr="00FC51F0">
              <w:rPr>
                <w:rFonts w:eastAsia="SimSun"/>
                <w:kern w:val="1"/>
                <w:szCs w:val="18"/>
                <w:lang w:eastAsia="zh-CN"/>
              </w:rPr>
              <w:t>.4</w:t>
            </w:r>
          </w:p>
        </w:tc>
        <w:tc>
          <w:tcPr>
            <w:tcW w:w="1134" w:type="dxa"/>
          </w:tcPr>
          <w:p w14:paraId="33A4B7FA" w14:textId="0D022D5D" w:rsidR="008F01DC" w:rsidRPr="004577DF" w:rsidRDefault="008F01DC" w:rsidP="008F01DC">
            <w:pPr>
              <w:pStyle w:val="TableText"/>
              <w:rPr>
                <w:color w:val="FF0000"/>
                <w:szCs w:val="18"/>
              </w:rPr>
            </w:pPr>
            <w:proofErr w:type="spellStart"/>
            <w:r w:rsidRPr="00FC51F0">
              <w:rPr>
                <w:szCs w:val="18"/>
              </w:rPr>
              <w:t>kompl</w:t>
            </w:r>
            <w:proofErr w:type="spellEnd"/>
            <w:r w:rsidRPr="00FC51F0">
              <w:rPr>
                <w:szCs w:val="18"/>
              </w:rPr>
              <w:t>.</w:t>
            </w:r>
          </w:p>
        </w:tc>
        <w:tc>
          <w:tcPr>
            <w:tcW w:w="1134" w:type="dxa"/>
          </w:tcPr>
          <w:p w14:paraId="5132CEA8" w14:textId="460FDF72" w:rsidR="008F01DC" w:rsidRPr="00B47A09" w:rsidRDefault="008F01DC" w:rsidP="008F01DC">
            <w:pPr>
              <w:pStyle w:val="TableText"/>
              <w:rPr>
                <w:szCs w:val="18"/>
              </w:rPr>
            </w:pPr>
            <w:r w:rsidRPr="00B47A09">
              <w:rPr>
                <w:szCs w:val="18"/>
              </w:rPr>
              <w:t>2</w:t>
            </w:r>
          </w:p>
        </w:tc>
        <w:tc>
          <w:tcPr>
            <w:tcW w:w="1247" w:type="dxa"/>
          </w:tcPr>
          <w:p w14:paraId="252EDEE5" w14:textId="77777777" w:rsidR="008F01DC" w:rsidRPr="004577DF" w:rsidRDefault="008F01DC" w:rsidP="008F01DC">
            <w:pPr>
              <w:pStyle w:val="BodytextNospace"/>
              <w:ind w:left="-53" w:right="-163"/>
              <w:rPr>
                <w:color w:val="FF0000"/>
                <w:sz w:val="18"/>
                <w:szCs w:val="18"/>
              </w:rPr>
            </w:pPr>
          </w:p>
        </w:tc>
      </w:tr>
      <w:tr w:rsidR="008F01DC" w:rsidRPr="004577DF" w14:paraId="25797B1B" w14:textId="77777777" w:rsidTr="00AB44B1">
        <w:trPr>
          <w:cantSplit/>
        </w:trPr>
        <w:tc>
          <w:tcPr>
            <w:tcW w:w="993" w:type="dxa"/>
            <w:vAlign w:val="center"/>
          </w:tcPr>
          <w:p w14:paraId="677EC602" w14:textId="77777777" w:rsidR="008F01DC" w:rsidRPr="004577DF"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FF0000"/>
                <w:sz w:val="18"/>
                <w:szCs w:val="18"/>
              </w:rPr>
            </w:pPr>
          </w:p>
        </w:tc>
        <w:tc>
          <w:tcPr>
            <w:tcW w:w="4819" w:type="dxa"/>
          </w:tcPr>
          <w:p w14:paraId="057F396F" w14:textId="2792EFE6" w:rsidR="008F01DC" w:rsidRPr="004577DF" w:rsidRDefault="008F01DC" w:rsidP="008F01DC">
            <w:pPr>
              <w:pStyle w:val="TableText"/>
              <w:pBdr>
                <w:top w:val="none" w:sz="0" w:space="0" w:color="auto"/>
                <w:left w:val="none" w:sz="0" w:space="0" w:color="auto"/>
                <w:bottom w:val="none" w:sz="0" w:space="0" w:color="auto"/>
                <w:right w:val="none" w:sz="0" w:space="0" w:color="auto"/>
              </w:pBdr>
              <w:rPr>
                <w:color w:val="FF0000"/>
                <w:szCs w:val="18"/>
              </w:rPr>
            </w:pPr>
            <w:r w:rsidRPr="00FC51F0">
              <w:rPr>
                <w:szCs w:val="18"/>
              </w:rPr>
              <w:t>Lipdukas</w:t>
            </w:r>
          </w:p>
        </w:tc>
        <w:tc>
          <w:tcPr>
            <w:tcW w:w="1021" w:type="dxa"/>
          </w:tcPr>
          <w:p w14:paraId="7CCB10B7" w14:textId="0522BBC2" w:rsidR="008F01DC" w:rsidRPr="004577DF"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color w:val="FF0000"/>
                <w:kern w:val="1"/>
                <w:szCs w:val="18"/>
                <w:lang w:eastAsia="zh-CN"/>
              </w:rPr>
            </w:pPr>
            <w:r>
              <w:rPr>
                <w:rFonts w:eastAsia="SimSun"/>
                <w:kern w:val="1"/>
                <w:szCs w:val="18"/>
                <w:lang w:eastAsia="zh-CN"/>
              </w:rPr>
              <w:t>4</w:t>
            </w:r>
            <w:r w:rsidRPr="00FC51F0">
              <w:rPr>
                <w:rFonts w:eastAsia="SimSun"/>
                <w:kern w:val="1"/>
                <w:szCs w:val="18"/>
                <w:lang w:eastAsia="zh-CN"/>
              </w:rPr>
              <w:t>.5</w:t>
            </w:r>
          </w:p>
        </w:tc>
        <w:tc>
          <w:tcPr>
            <w:tcW w:w="1134" w:type="dxa"/>
          </w:tcPr>
          <w:p w14:paraId="154D41EE" w14:textId="5E14D485" w:rsidR="008F01DC" w:rsidRPr="004577DF" w:rsidRDefault="008F01DC" w:rsidP="008F01DC">
            <w:pPr>
              <w:pStyle w:val="TableText"/>
              <w:rPr>
                <w:color w:val="FF0000"/>
                <w:szCs w:val="18"/>
              </w:rPr>
            </w:pPr>
            <w:proofErr w:type="spellStart"/>
            <w:r w:rsidRPr="00FC51F0">
              <w:rPr>
                <w:szCs w:val="18"/>
              </w:rPr>
              <w:t>kompl</w:t>
            </w:r>
            <w:proofErr w:type="spellEnd"/>
            <w:r w:rsidRPr="00FC51F0">
              <w:rPr>
                <w:szCs w:val="18"/>
              </w:rPr>
              <w:t>.</w:t>
            </w:r>
          </w:p>
        </w:tc>
        <w:tc>
          <w:tcPr>
            <w:tcW w:w="1134" w:type="dxa"/>
          </w:tcPr>
          <w:p w14:paraId="4FE70E44" w14:textId="69FBE883" w:rsidR="008F01DC" w:rsidRPr="00B47A09" w:rsidRDefault="008F01DC" w:rsidP="008F01DC">
            <w:pPr>
              <w:pStyle w:val="TableText"/>
              <w:rPr>
                <w:szCs w:val="18"/>
              </w:rPr>
            </w:pPr>
            <w:r w:rsidRPr="00B47A09">
              <w:rPr>
                <w:szCs w:val="18"/>
              </w:rPr>
              <w:t>2</w:t>
            </w:r>
          </w:p>
        </w:tc>
        <w:tc>
          <w:tcPr>
            <w:tcW w:w="1247" w:type="dxa"/>
          </w:tcPr>
          <w:p w14:paraId="6E1B397E" w14:textId="77777777" w:rsidR="008F01DC" w:rsidRPr="004577DF" w:rsidRDefault="008F01DC" w:rsidP="008F01DC">
            <w:pPr>
              <w:pStyle w:val="BodytextNospace"/>
              <w:ind w:left="-53" w:right="-163"/>
              <w:rPr>
                <w:color w:val="FF0000"/>
                <w:sz w:val="18"/>
                <w:szCs w:val="18"/>
              </w:rPr>
            </w:pPr>
          </w:p>
        </w:tc>
      </w:tr>
      <w:tr w:rsidR="008F01DC" w:rsidRPr="004577DF" w14:paraId="61CE2EAC" w14:textId="77777777" w:rsidTr="00AB44B1">
        <w:trPr>
          <w:cantSplit/>
        </w:trPr>
        <w:tc>
          <w:tcPr>
            <w:tcW w:w="993" w:type="dxa"/>
            <w:vAlign w:val="center"/>
          </w:tcPr>
          <w:p w14:paraId="407476AD" w14:textId="77777777" w:rsidR="008F01DC" w:rsidRPr="004577DF"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FF0000"/>
                <w:sz w:val="18"/>
                <w:szCs w:val="18"/>
              </w:rPr>
            </w:pPr>
          </w:p>
        </w:tc>
        <w:tc>
          <w:tcPr>
            <w:tcW w:w="4819" w:type="dxa"/>
          </w:tcPr>
          <w:p w14:paraId="4EF9A9B5" w14:textId="59A78092" w:rsidR="008F01DC" w:rsidRPr="004577DF" w:rsidRDefault="008F01DC" w:rsidP="008F01DC">
            <w:pPr>
              <w:pStyle w:val="TableText"/>
              <w:pBdr>
                <w:top w:val="none" w:sz="0" w:space="0" w:color="auto"/>
                <w:left w:val="none" w:sz="0" w:space="0" w:color="auto"/>
                <w:bottom w:val="none" w:sz="0" w:space="0" w:color="auto"/>
                <w:right w:val="none" w:sz="0" w:space="0" w:color="auto"/>
              </w:pBdr>
              <w:rPr>
                <w:color w:val="FF0000"/>
                <w:szCs w:val="18"/>
              </w:rPr>
            </w:pPr>
            <w:r w:rsidRPr="00FC51F0">
              <w:rPr>
                <w:szCs w:val="18"/>
              </w:rPr>
              <w:t>Kabelis 3x1,</w:t>
            </w:r>
            <w:r w:rsidR="003E63C7">
              <w:rPr>
                <w:szCs w:val="18"/>
              </w:rPr>
              <w:t>0</w:t>
            </w:r>
            <w:r w:rsidRPr="00FC51F0">
              <w:rPr>
                <w:szCs w:val="18"/>
              </w:rPr>
              <w:t xml:space="preserve"> </w:t>
            </w:r>
            <w:proofErr w:type="spellStart"/>
            <w:r w:rsidRPr="00FC51F0">
              <w:rPr>
                <w:szCs w:val="18"/>
              </w:rPr>
              <w:t>Eca</w:t>
            </w:r>
            <w:proofErr w:type="spellEnd"/>
            <w:r w:rsidRPr="00FC51F0">
              <w:rPr>
                <w:szCs w:val="18"/>
              </w:rPr>
              <w:t xml:space="preserve"> s1,d1,a1  degumo klasė</w:t>
            </w:r>
          </w:p>
        </w:tc>
        <w:tc>
          <w:tcPr>
            <w:tcW w:w="1021" w:type="dxa"/>
          </w:tcPr>
          <w:p w14:paraId="5AF05CF1" w14:textId="3F086683" w:rsidR="008F01DC" w:rsidRPr="004577DF"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color w:val="FF0000"/>
                <w:kern w:val="1"/>
                <w:szCs w:val="18"/>
                <w:lang w:eastAsia="zh-CN"/>
              </w:rPr>
            </w:pPr>
            <w:r w:rsidRPr="00FC51F0">
              <w:rPr>
                <w:rFonts w:eastAsia="SimSun"/>
                <w:kern w:val="1"/>
                <w:szCs w:val="18"/>
                <w:lang w:eastAsia="zh-CN"/>
              </w:rPr>
              <w:t>6.2</w:t>
            </w:r>
          </w:p>
        </w:tc>
        <w:tc>
          <w:tcPr>
            <w:tcW w:w="1134" w:type="dxa"/>
          </w:tcPr>
          <w:p w14:paraId="522A81BC" w14:textId="40519378" w:rsidR="008F01DC" w:rsidRPr="004577DF" w:rsidRDefault="008F01DC" w:rsidP="008F01DC">
            <w:pPr>
              <w:pStyle w:val="TableText"/>
              <w:rPr>
                <w:color w:val="FF0000"/>
                <w:szCs w:val="18"/>
              </w:rPr>
            </w:pPr>
            <w:r w:rsidRPr="00FC51F0">
              <w:rPr>
                <w:szCs w:val="18"/>
              </w:rPr>
              <w:t>m</w:t>
            </w:r>
          </w:p>
        </w:tc>
        <w:tc>
          <w:tcPr>
            <w:tcW w:w="1134" w:type="dxa"/>
          </w:tcPr>
          <w:p w14:paraId="43BFF0A0" w14:textId="123CF920" w:rsidR="008F01DC" w:rsidRPr="00B47A09" w:rsidRDefault="008F01DC" w:rsidP="008F01DC">
            <w:pPr>
              <w:pStyle w:val="TableText"/>
              <w:rPr>
                <w:szCs w:val="18"/>
              </w:rPr>
            </w:pPr>
            <w:r w:rsidRPr="00B47A09">
              <w:rPr>
                <w:szCs w:val="18"/>
              </w:rPr>
              <w:t>60</w:t>
            </w:r>
          </w:p>
        </w:tc>
        <w:tc>
          <w:tcPr>
            <w:tcW w:w="1247" w:type="dxa"/>
          </w:tcPr>
          <w:p w14:paraId="357EF01C" w14:textId="77777777" w:rsidR="008F01DC" w:rsidRPr="004577DF" w:rsidRDefault="008F01DC" w:rsidP="008F01DC">
            <w:pPr>
              <w:pStyle w:val="BodytextNospace"/>
              <w:ind w:left="-53" w:right="-163"/>
              <w:rPr>
                <w:color w:val="FF0000"/>
                <w:sz w:val="18"/>
                <w:szCs w:val="18"/>
              </w:rPr>
            </w:pPr>
          </w:p>
        </w:tc>
      </w:tr>
      <w:tr w:rsidR="008F01DC" w:rsidRPr="004577DF" w14:paraId="4FF9CA57" w14:textId="77777777" w:rsidTr="00AB44B1">
        <w:trPr>
          <w:cantSplit/>
        </w:trPr>
        <w:tc>
          <w:tcPr>
            <w:tcW w:w="993" w:type="dxa"/>
            <w:vAlign w:val="center"/>
          </w:tcPr>
          <w:p w14:paraId="3DE167C8" w14:textId="77777777" w:rsidR="008F01DC" w:rsidRPr="004577DF" w:rsidRDefault="008F01DC" w:rsidP="008F01DC">
            <w:pPr>
              <w:pStyle w:val="BodytextNospace"/>
              <w:numPr>
                <w:ilvl w:val="0"/>
                <w:numId w:val="20"/>
              </w:numPr>
              <w:pBdr>
                <w:top w:val="none" w:sz="0" w:space="0" w:color="auto"/>
                <w:left w:val="none" w:sz="0" w:space="0" w:color="auto"/>
                <w:bottom w:val="none" w:sz="0" w:space="0" w:color="auto"/>
                <w:right w:val="none" w:sz="0" w:space="0" w:color="auto"/>
              </w:pBdr>
              <w:spacing w:after="0"/>
              <w:jc w:val="center"/>
              <w:textAlignment w:val="auto"/>
              <w:rPr>
                <w:color w:val="FF0000"/>
                <w:sz w:val="18"/>
                <w:szCs w:val="18"/>
              </w:rPr>
            </w:pPr>
          </w:p>
        </w:tc>
        <w:tc>
          <w:tcPr>
            <w:tcW w:w="4819" w:type="dxa"/>
          </w:tcPr>
          <w:p w14:paraId="1493414E" w14:textId="77777777" w:rsidR="008F01DC" w:rsidRPr="00FC51F0" w:rsidRDefault="008F01DC" w:rsidP="008F01DC">
            <w:pPr>
              <w:pStyle w:val="TableText"/>
              <w:rPr>
                <w:szCs w:val="18"/>
              </w:rPr>
            </w:pPr>
            <w:r w:rsidRPr="00FC51F0">
              <w:rPr>
                <w:szCs w:val="18"/>
              </w:rPr>
              <w:t xml:space="preserve">Visi darbai, kurie reikalingi instaliuoti, </w:t>
            </w:r>
            <w:proofErr w:type="spellStart"/>
            <w:r w:rsidRPr="00FC51F0">
              <w:rPr>
                <w:szCs w:val="18"/>
              </w:rPr>
              <w:t>markiruoti</w:t>
            </w:r>
            <w:proofErr w:type="spellEnd"/>
            <w:r w:rsidRPr="00FC51F0">
              <w:rPr>
                <w:szCs w:val="18"/>
              </w:rPr>
              <w:t xml:space="preserve"> ir testuoti šiame projekte numatytas sistemas pagal instaliuojamų medžiagų gamintojų reikalavimus, šio projekto reikalavimus.</w:t>
            </w:r>
          </w:p>
          <w:p w14:paraId="0B5741B2" w14:textId="703D1796" w:rsidR="008F01DC" w:rsidRPr="004577DF" w:rsidRDefault="008F01DC" w:rsidP="008F01DC">
            <w:pPr>
              <w:pStyle w:val="TableText"/>
              <w:pBdr>
                <w:top w:val="none" w:sz="0" w:space="0" w:color="auto"/>
                <w:left w:val="none" w:sz="0" w:space="0" w:color="auto"/>
                <w:bottom w:val="none" w:sz="0" w:space="0" w:color="auto"/>
                <w:right w:val="none" w:sz="0" w:space="0" w:color="auto"/>
              </w:pBdr>
              <w:rPr>
                <w:color w:val="FF0000"/>
                <w:szCs w:val="18"/>
              </w:rPr>
            </w:pPr>
            <w:r w:rsidRPr="00FC51F0">
              <w:rPr>
                <w:szCs w:val="18"/>
              </w:rPr>
              <w:t>Dokumentacija (programų aprašymas, vartotojo instrukcijos, išpildomoji dokumentacija). Personalo apmokymas.</w:t>
            </w:r>
          </w:p>
        </w:tc>
        <w:tc>
          <w:tcPr>
            <w:tcW w:w="1021" w:type="dxa"/>
          </w:tcPr>
          <w:p w14:paraId="2D7FFB91" w14:textId="72BED5EB" w:rsidR="008F01DC" w:rsidRPr="004577DF" w:rsidRDefault="008F01DC" w:rsidP="008F01DC">
            <w:pPr>
              <w:pStyle w:val="Table"/>
              <w:pBdr>
                <w:top w:val="none" w:sz="0" w:space="0" w:color="000000"/>
                <w:left w:val="none" w:sz="0" w:space="0" w:color="000000"/>
                <w:bottom w:val="none" w:sz="0" w:space="0" w:color="000000"/>
                <w:right w:val="none" w:sz="0" w:space="0" w:color="000000"/>
              </w:pBdr>
              <w:jc w:val="center"/>
              <w:rPr>
                <w:rFonts w:eastAsia="SimSun"/>
                <w:color w:val="FF0000"/>
                <w:kern w:val="1"/>
                <w:szCs w:val="18"/>
                <w:lang w:eastAsia="zh-CN"/>
              </w:rPr>
            </w:pPr>
            <w:r w:rsidRPr="00FC51F0">
              <w:rPr>
                <w:rFonts w:eastAsia="SimSun"/>
                <w:kern w:val="1"/>
                <w:szCs w:val="18"/>
                <w:lang w:eastAsia="zh-CN"/>
              </w:rPr>
              <w:t>8</w:t>
            </w:r>
          </w:p>
        </w:tc>
        <w:tc>
          <w:tcPr>
            <w:tcW w:w="1134" w:type="dxa"/>
          </w:tcPr>
          <w:p w14:paraId="21E2C278" w14:textId="1E217F1A" w:rsidR="008F01DC" w:rsidRPr="004577DF" w:rsidRDefault="008F01DC" w:rsidP="008F01DC">
            <w:pPr>
              <w:pStyle w:val="TableText"/>
              <w:rPr>
                <w:color w:val="FF0000"/>
                <w:szCs w:val="18"/>
              </w:rPr>
            </w:pPr>
            <w:proofErr w:type="spellStart"/>
            <w:r w:rsidRPr="00FC51F0">
              <w:rPr>
                <w:szCs w:val="18"/>
              </w:rPr>
              <w:t>kompl</w:t>
            </w:r>
            <w:proofErr w:type="spellEnd"/>
            <w:r w:rsidRPr="00FC51F0">
              <w:rPr>
                <w:szCs w:val="18"/>
              </w:rPr>
              <w:t>.</w:t>
            </w:r>
          </w:p>
        </w:tc>
        <w:tc>
          <w:tcPr>
            <w:tcW w:w="1134" w:type="dxa"/>
          </w:tcPr>
          <w:p w14:paraId="134B3270" w14:textId="04C8EE7F" w:rsidR="008F01DC" w:rsidRPr="00B47A09" w:rsidRDefault="008F01DC" w:rsidP="008F01DC">
            <w:pPr>
              <w:pStyle w:val="TableText"/>
              <w:rPr>
                <w:szCs w:val="18"/>
              </w:rPr>
            </w:pPr>
            <w:r w:rsidRPr="00B47A09">
              <w:rPr>
                <w:szCs w:val="18"/>
              </w:rPr>
              <w:t>2</w:t>
            </w:r>
          </w:p>
        </w:tc>
        <w:tc>
          <w:tcPr>
            <w:tcW w:w="1247" w:type="dxa"/>
          </w:tcPr>
          <w:p w14:paraId="46DAB90C" w14:textId="77777777" w:rsidR="008F01DC" w:rsidRPr="004577DF" w:rsidRDefault="008F01DC" w:rsidP="008F01DC">
            <w:pPr>
              <w:pStyle w:val="BodytextNospace"/>
              <w:ind w:left="-53" w:right="-163"/>
              <w:rPr>
                <w:color w:val="FF0000"/>
                <w:sz w:val="18"/>
                <w:szCs w:val="18"/>
              </w:rPr>
            </w:pPr>
          </w:p>
        </w:tc>
      </w:tr>
    </w:tbl>
    <w:p w14:paraId="30FF17DC" w14:textId="77777777" w:rsidR="003E6DA0" w:rsidRPr="00A76DF9" w:rsidRDefault="003E6DA0" w:rsidP="009B6316">
      <w:pPr>
        <w:pStyle w:val="BodyText"/>
        <w:spacing w:after="0" w:line="0" w:lineRule="atLeast"/>
        <w:ind w:firstLine="510"/>
        <w:contextualSpacing/>
        <w:rPr>
          <w:rFonts w:ascii="Arial" w:hAnsi="Arial" w:cs="Arial"/>
          <w:sz w:val="18"/>
          <w:szCs w:val="18"/>
          <w:lang w:val="lt-LT"/>
        </w:rPr>
      </w:pPr>
      <w:r w:rsidRPr="00A76DF9">
        <w:rPr>
          <w:rFonts w:ascii="Arial" w:hAnsi="Arial" w:cs="Arial"/>
          <w:sz w:val="18"/>
          <w:szCs w:val="18"/>
          <w:lang w:val="lt-LT"/>
        </w:rPr>
        <w:t>Pastabos:</w:t>
      </w:r>
    </w:p>
    <w:p w14:paraId="45433142" w14:textId="77777777" w:rsidR="003E6DA0" w:rsidRPr="00A76DF9" w:rsidRDefault="003E6DA0" w:rsidP="009B6316">
      <w:pPr>
        <w:pStyle w:val="BodyText"/>
        <w:numPr>
          <w:ilvl w:val="0"/>
          <w:numId w:val="21"/>
        </w:numPr>
        <w:suppressAutoHyphens w:val="0"/>
        <w:overflowPunct/>
        <w:autoSpaceDE/>
        <w:spacing w:after="0" w:line="0" w:lineRule="atLeast"/>
        <w:contextualSpacing/>
        <w:jc w:val="both"/>
        <w:textAlignment w:val="auto"/>
        <w:rPr>
          <w:rFonts w:ascii="Arial" w:hAnsi="Arial" w:cs="Arial"/>
          <w:sz w:val="18"/>
          <w:szCs w:val="18"/>
          <w:lang w:val="lt-LT"/>
        </w:rPr>
      </w:pPr>
      <w:r w:rsidRPr="00A76DF9">
        <w:rPr>
          <w:rFonts w:ascii="Arial" w:hAnsi="Arial" w:cs="Arial"/>
          <w:sz w:val="18"/>
          <w:szCs w:val="18"/>
          <w:lang w:val="lt-LT"/>
        </w:rPr>
        <w:t>Į konkretaus gaminio, įrengimo, aparatūros sudėtį yra įskaičiuoti visi tvirtinimo, montažiniai elementai, sistemos jungimo dalys bei struktūriniai kabeliai. Konkretaus gaminio ar sistemos visi papildomi struktūriniai elementai turėtų būti įvertinti atskirai, išlaikant sistemos vientisumą ir funkcionalumą.</w:t>
      </w:r>
    </w:p>
    <w:p w14:paraId="03D33F87" w14:textId="2DFFCB9C" w:rsidR="008A1A82" w:rsidRPr="00A76DF9" w:rsidRDefault="003E6DA0" w:rsidP="009B6316">
      <w:pPr>
        <w:pStyle w:val="BodyText"/>
        <w:numPr>
          <w:ilvl w:val="0"/>
          <w:numId w:val="21"/>
        </w:numPr>
        <w:suppressAutoHyphens w:val="0"/>
        <w:overflowPunct/>
        <w:autoSpaceDE/>
        <w:spacing w:after="0" w:line="0" w:lineRule="atLeast"/>
        <w:contextualSpacing/>
        <w:jc w:val="both"/>
        <w:textAlignment w:val="auto"/>
        <w:rPr>
          <w:rFonts w:ascii="Arial" w:hAnsi="Arial" w:cs="Arial"/>
          <w:sz w:val="18"/>
          <w:szCs w:val="18"/>
          <w:lang w:val="lt-LT"/>
        </w:rPr>
      </w:pPr>
      <w:r w:rsidRPr="00A76DF9">
        <w:rPr>
          <w:rFonts w:ascii="Arial" w:hAnsi="Arial" w:cs="Arial"/>
          <w:sz w:val="18"/>
          <w:szCs w:val="18"/>
          <w:lang w:val="lt-LT"/>
        </w:rPr>
        <w:t>Galimi konkurso dalyviai turi įsivertinti įvairias pagalbines instaliacines medžiagas ir priedus taip pat ir darbus, susijusius su įrangos instaliacija.</w:t>
      </w:r>
    </w:p>
    <w:p w14:paraId="4932E6EE" w14:textId="40D20856" w:rsidR="000C1771" w:rsidRPr="00A76DF9" w:rsidRDefault="000C1771" w:rsidP="009B6316">
      <w:pPr>
        <w:pStyle w:val="BodyText"/>
        <w:numPr>
          <w:ilvl w:val="0"/>
          <w:numId w:val="21"/>
        </w:numPr>
        <w:suppressAutoHyphens w:val="0"/>
        <w:overflowPunct/>
        <w:autoSpaceDE/>
        <w:spacing w:after="0" w:line="0" w:lineRule="atLeast"/>
        <w:contextualSpacing/>
        <w:jc w:val="both"/>
        <w:textAlignment w:val="auto"/>
        <w:rPr>
          <w:rFonts w:ascii="Arial" w:hAnsi="Arial" w:cs="Arial"/>
          <w:sz w:val="18"/>
          <w:szCs w:val="18"/>
          <w:lang w:val="lt-LT"/>
        </w:rPr>
      </w:pPr>
      <w:r w:rsidRPr="00A76DF9">
        <w:rPr>
          <w:rFonts w:ascii="Arial" w:hAnsi="Arial" w:cs="Arial"/>
          <w:sz w:val="18"/>
          <w:szCs w:val="18"/>
          <w:lang w:val="lt-LT"/>
        </w:rPr>
        <w:t xml:space="preserve">Baigusi darbus, instaliuojanti firma užprogramuoja sistemą, pateikia vartotojo instrukcijas, </w:t>
      </w:r>
      <w:proofErr w:type="spellStart"/>
      <w:r w:rsidRPr="00A76DF9">
        <w:rPr>
          <w:rFonts w:ascii="Arial" w:hAnsi="Arial" w:cs="Arial"/>
          <w:sz w:val="18"/>
          <w:szCs w:val="18"/>
          <w:lang w:val="lt-LT"/>
        </w:rPr>
        <w:t>įrangosaprašymus</w:t>
      </w:r>
      <w:proofErr w:type="spellEnd"/>
      <w:r w:rsidRPr="00A76DF9">
        <w:rPr>
          <w:rFonts w:ascii="Arial" w:hAnsi="Arial" w:cs="Arial"/>
          <w:sz w:val="18"/>
          <w:szCs w:val="18"/>
          <w:lang w:val="lt-LT"/>
        </w:rPr>
        <w:t>, apmoko Užsakovo paskirtus asmenis naudotis sistema</w:t>
      </w:r>
    </w:p>
    <w:p w14:paraId="340A371F" w14:textId="5FEDFA31" w:rsidR="001C4607" w:rsidRPr="00A76DF9" w:rsidRDefault="001C4607" w:rsidP="009B6316">
      <w:pPr>
        <w:pStyle w:val="BodyText"/>
        <w:numPr>
          <w:ilvl w:val="0"/>
          <w:numId w:val="21"/>
        </w:numPr>
        <w:suppressAutoHyphens w:val="0"/>
        <w:overflowPunct/>
        <w:autoSpaceDE/>
        <w:spacing w:after="0" w:line="0" w:lineRule="atLeast"/>
        <w:contextualSpacing/>
        <w:jc w:val="both"/>
        <w:textAlignment w:val="auto"/>
        <w:rPr>
          <w:rFonts w:ascii="Arial" w:hAnsi="Arial" w:cs="Arial"/>
          <w:sz w:val="18"/>
          <w:szCs w:val="18"/>
          <w:lang w:val="lt-LT"/>
        </w:rPr>
      </w:pPr>
      <w:r w:rsidRPr="00A76DF9">
        <w:rPr>
          <w:rFonts w:ascii="Arial" w:hAnsi="Arial" w:cs="Arial"/>
          <w:sz w:val="18"/>
          <w:szCs w:val="18"/>
          <w:lang w:val="lt-LT"/>
        </w:rPr>
        <w:t>Montavimo, paleidimo-derinimo ir programavimo darbų sąnaudas, pagal nutylėjimą, būsimas rangovas įsivertina savarankiškai, pagal savo techninio personalo kvalifikacijos, bei motyvacijos lygį.</w:t>
      </w:r>
    </w:p>
    <w:sectPr w:rsidR="001C4607" w:rsidRPr="00A76DF9" w:rsidSect="002C4281">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code="9"/>
      <w:pgMar w:top="567" w:right="567" w:bottom="567" w:left="1134"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E8461" w14:textId="77777777" w:rsidR="0028590A" w:rsidRDefault="0028590A">
      <w:r>
        <w:separator/>
      </w:r>
    </w:p>
  </w:endnote>
  <w:endnote w:type="continuationSeparator" w:id="0">
    <w:p w14:paraId="179D732F" w14:textId="77777777" w:rsidR="0028590A" w:rsidRDefault="0028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Segoe UI Symbol"/>
    <w:charset w:val="BA"/>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712F38" w14:textId="77777777" w:rsidR="005F229F" w:rsidRDefault="005F22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1D268" w14:textId="77777777" w:rsidR="009F360E" w:rsidRDefault="009F360E"/>
  <w:tbl>
    <w:tblPr>
      <w:tblW w:w="5101" w:type="dxa"/>
      <w:jc w:val="righ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ayout w:type="fixed"/>
      <w:tblLook w:val="04A0" w:firstRow="1" w:lastRow="0" w:firstColumn="1" w:lastColumn="0" w:noHBand="0" w:noVBand="1"/>
    </w:tblPr>
    <w:tblGrid>
      <w:gridCol w:w="3005"/>
      <w:gridCol w:w="737"/>
      <w:gridCol w:w="680"/>
      <w:gridCol w:w="679"/>
    </w:tblGrid>
    <w:tr w:rsidR="00C8143B" w14:paraId="554FABA0" w14:textId="77777777" w:rsidTr="00DB3FC6">
      <w:trPr>
        <w:trHeight w:hRule="exact" w:val="284"/>
        <w:jc w:val="right"/>
      </w:trPr>
      <w:tc>
        <w:tcPr>
          <w:tcW w:w="3005" w:type="dxa"/>
          <w:vMerge w:val="restart"/>
          <w:shd w:val="clear" w:color="auto" w:fill="auto"/>
        </w:tcPr>
        <w:p w14:paraId="45FECCE4" w14:textId="77777777" w:rsidR="00C8143B" w:rsidRPr="00762B2D" w:rsidRDefault="00C8143B" w:rsidP="00C8143B">
          <w:pPr>
            <w:pStyle w:val="Tvarkingas"/>
            <w:spacing w:before="60" w:after="60" w:line="240" w:lineRule="auto"/>
            <w:ind w:firstLine="0"/>
            <w:jc w:val="left"/>
            <w:rPr>
              <w:rFonts w:ascii="Arial" w:hAnsi="Arial" w:cs="Arial"/>
              <w:caps/>
              <w:sz w:val="16"/>
              <w:szCs w:val="16"/>
            </w:rPr>
          </w:pPr>
          <w:r w:rsidRPr="00762B2D">
            <w:rPr>
              <w:rFonts w:ascii="Arial" w:hAnsi="Arial" w:cs="Arial"/>
              <w:caps/>
              <w:sz w:val="16"/>
              <w:szCs w:val="16"/>
            </w:rPr>
            <w:t>Dokumento žymuo</w:t>
          </w:r>
        </w:p>
        <w:p w14:paraId="5B072F5A" w14:textId="2D7B6FF6" w:rsidR="00C8143B" w:rsidRPr="00762B2D" w:rsidRDefault="00254907" w:rsidP="00C8143B">
          <w:pPr>
            <w:pStyle w:val="Tvarkingas"/>
            <w:spacing w:before="60" w:after="60" w:line="240" w:lineRule="auto"/>
            <w:ind w:firstLine="0"/>
            <w:jc w:val="center"/>
            <w:rPr>
              <w:rFonts w:ascii="Arial" w:hAnsi="Arial" w:cs="Arial"/>
              <w:sz w:val="16"/>
              <w:szCs w:val="16"/>
            </w:rPr>
          </w:pPr>
          <w:r w:rsidRPr="00EB4CB0">
            <w:rPr>
              <w:rFonts w:ascii="Arial" w:hAnsi="Arial" w:cs="Arial"/>
              <w:sz w:val="16"/>
              <w:szCs w:val="16"/>
            </w:rPr>
            <w:t>P22-037-KRTP-</w:t>
          </w:r>
          <w:r>
            <w:rPr>
              <w:rFonts w:ascii="Arial" w:hAnsi="Arial" w:cs="Arial"/>
              <w:sz w:val="16"/>
              <w:szCs w:val="16"/>
            </w:rPr>
            <w:t>A</w:t>
          </w:r>
          <w:r w:rsidRPr="00EB4CB0">
            <w:rPr>
              <w:rFonts w:ascii="Arial" w:hAnsi="Arial" w:cs="Arial"/>
              <w:sz w:val="16"/>
              <w:szCs w:val="16"/>
            </w:rPr>
            <w:t>S.</w:t>
          </w:r>
          <w:r>
            <w:rPr>
              <w:rFonts w:ascii="Arial" w:hAnsi="Arial" w:cs="Arial"/>
              <w:sz w:val="16"/>
              <w:szCs w:val="16"/>
            </w:rPr>
            <w:t>SŽ</w:t>
          </w:r>
        </w:p>
      </w:tc>
      <w:tc>
        <w:tcPr>
          <w:tcW w:w="737" w:type="dxa"/>
          <w:shd w:val="clear" w:color="auto" w:fill="auto"/>
          <w:vAlign w:val="center"/>
        </w:tcPr>
        <w:p w14:paraId="3DB07872" w14:textId="77777777" w:rsidR="00C8143B" w:rsidRPr="00762B2D" w:rsidRDefault="00C8143B" w:rsidP="00C8143B">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Lapas</w:t>
          </w:r>
        </w:p>
      </w:tc>
      <w:tc>
        <w:tcPr>
          <w:tcW w:w="680" w:type="dxa"/>
          <w:shd w:val="clear" w:color="auto" w:fill="auto"/>
          <w:vAlign w:val="center"/>
        </w:tcPr>
        <w:p w14:paraId="360984B5" w14:textId="77777777" w:rsidR="00C8143B" w:rsidRPr="00762B2D" w:rsidRDefault="00C8143B" w:rsidP="00C8143B">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Lapų</w:t>
          </w:r>
        </w:p>
      </w:tc>
      <w:tc>
        <w:tcPr>
          <w:tcW w:w="679" w:type="dxa"/>
          <w:shd w:val="clear" w:color="auto" w:fill="auto"/>
          <w:vAlign w:val="center"/>
        </w:tcPr>
        <w:p w14:paraId="2634DEAF" w14:textId="77777777" w:rsidR="00C8143B" w:rsidRPr="00762B2D" w:rsidRDefault="00C8143B" w:rsidP="00C8143B">
          <w:pPr>
            <w:pStyle w:val="Tvarkingas"/>
            <w:spacing w:before="60" w:after="60" w:line="240" w:lineRule="auto"/>
            <w:ind w:firstLine="0"/>
            <w:jc w:val="center"/>
            <w:rPr>
              <w:rFonts w:ascii="Arial" w:hAnsi="Arial" w:cs="Arial"/>
              <w:caps/>
              <w:sz w:val="16"/>
              <w:szCs w:val="16"/>
            </w:rPr>
          </w:pPr>
          <w:r w:rsidRPr="00762B2D">
            <w:rPr>
              <w:rFonts w:ascii="Arial" w:hAnsi="Arial" w:cs="Arial"/>
              <w:caps/>
              <w:sz w:val="16"/>
              <w:szCs w:val="16"/>
            </w:rPr>
            <w:t>Laida</w:t>
          </w:r>
        </w:p>
      </w:tc>
    </w:tr>
    <w:tr w:rsidR="00C8143B" w14:paraId="3926C73E" w14:textId="77777777" w:rsidTr="00DB3FC6">
      <w:trPr>
        <w:trHeight w:val="288"/>
        <w:jc w:val="right"/>
      </w:trPr>
      <w:tc>
        <w:tcPr>
          <w:tcW w:w="3005" w:type="dxa"/>
          <w:vMerge/>
          <w:shd w:val="clear" w:color="auto" w:fill="auto"/>
        </w:tcPr>
        <w:p w14:paraId="6C7800F9" w14:textId="77777777" w:rsidR="00C8143B" w:rsidRPr="00762B2D" w:rsidRDefault="00C8143B" w:rsidP="00C8143B">
          <w:pPr>
            <w:pStyle w:val="Tvarkingas"/>
            <w:spacing w:line="276" w:lineRule="auto"/>
            <w:ind w:firstLine="0"/>
            <w:rPr>
              <w:rFonts w:ascii="Arial" w:hAnsi="Arial" w:cs="Arial"/>
              <w:sz w:val="16"/>
              <w:szCs w:val="16"/>
            </w:rPr>
          </w:pPr>
        </w:p>
      </w:tc>
      <w:tc>
        <w:tcPr>
          <w:tcW w:w="737" w:type="dxa"/>
          <w:shd w:val="clear" w:color="auto" w:fill="auto"/>
          <w:vAlign w:val="center"/>
        </w:tcPr>
        <w:p w14:paraId="52CA4738" w14:textId="77777777" w:rsidR="00C8143B" w:rsidRPr="00762B2D" w:rsidRDefault="00C8143B" w:rsidP="00C8143B">
          <w:pPr>
            <w:pStyle w:val="Tvarkingas"/>
            <w:spacing w:before="60" w:after="60" w:line="240" w:lineRule="auto"/>
            <w:ind w:firstLine="0"/>
            <w:jc w:val="center"/>
            <w:rPr>
              <w:rFonts w:ascii="Arial" w:hAnsi="Arial" w:cs="Arial"/>
              <w:sz w:val="16"/>
              <w:szCs w:val="16"/>
            </w:rPr>
          </w:pPr>
          <w:r w:rsidRPr="00762B2D">
            <w:rPr>
              <w:rFonts w:ascii="Arial" w:hAnsi="Arial" w:cs="Arial"/>
              <w:sz w:val="16"/>
              <w:szCs w:val="16"/>
            </w:rPr>
            <w:fldChar w:fldCharType="begin"/>
          </w:r>
          <w:r w:rsidRPr="00762B2D">
            <w:rPr>
              <w:rFonts w:ascii="Arial" w:hAnsi="Arial" w:cs="Arial"/>
              <w:sz w:val="16"/>
              <w:szCs w:val="16"/>
            </w:rPr>
            <w:instrText>PAGE   \* MERGEFORMAT</w:instrText>
          </w:r>
          <w:r w:rsidRPr="00762B2D">
            <w:rPr>
              <w:rFonts w:ascii="Arial" w:hAnsi="Arial" w:cs="Arial"/>
              <w:sz w:val="16"/>
              <w:szCs w:val="16"/>
            </w:rPr>
            <w:fldChar w:fldCharType="separate"/>
          </w:r>
          <w:r>
            <w:rPr>
              <w:rFonts w:ascii="Arial" w:hAnsi="Arial" w:cs="Arial"/>
              <w:noProof/>
              <w:sz w:val="16"/>
              <w:szCs w:val="16"/>
            </w:rPr>
            <w:t>2</w:t>
          </w:r>
          <w:r w:rsidRPr="00762B2D">
            <w:rPr>
              <w:rFonts w:ascii="Arial" w:hAnsi="Arial" w:cs="Arial"/>
              <w:sz w:val="16"/>
              <w:szCs w:val="16"/>
            </w:rPr>
            <w:fldChar w:fldCharType="end"/>
          </w:r>
        </w:p>
      </w:tc>
      <w:tc>
        <w:tcPr>
          <w:tcW w:w="680" w:type="dxa"/>
          <w:shd w:val="clear" w:color="auto" w:fill="auto"/>
          <w:vAlign w:val="center"/>
        </w:tcPr>
        <w:p w14:paraId="351B0570" w14:textId="77777777" w:rsidR="00C8143B" w:rsidRPr="00762B2D" w:rsidRDefault="00C8143B" w:rsidP="00C8143B">
          <w:pPr>
            <w:pStyle w:val="Tvarkingas"/>
            <w:spacing w:before="60" w:after="60" w:line="240" w:lineRule="auto"/>
            <w:ind w:firstLine="0"/>
            <w:jc w:val="center"/>
            <w:rPr>
              <w:rFonts w:ascii="Arial" w:hAnsi="Arial" w:cs="Arial"/>
              <w:sz w:val="16"/>
              <w:szCs w:val="16"/>
            </w:rPr>
          </w:pPr>
          <w:r w:rsidRPr="00762B2D">
            <w:rPr>
              <w:rFonts w:ascii="Arial" w:hAnsi="Arial" w:cs="Arial"/>
              <w:noProof/>
              <w:sz w:val="16"/>
              <w:szCs w:val="16"/>
            </w:rPr>
            <w:fldChar w:fldCharType="begin"/>
          </w:r>
          <w:r w:rsidRPr="00762B2D">
            <w:rPr>
              <w:rFonts w:ascii="Arial" w:hAnsi="Arial" w:cs="Arial"/>
              <w:noProof/>
              <w:sz w:val="16"/>
              <w:szCs w:val="16"/>
            </w:rPr>
            <w:instrText xml:space="preserve"> NUMPAGES  \* Arabic  \* MERGEFORMAT </w:instrText>
          </w:r>
          <w:r w:rsidRPr="00762B2D">
            <w:rPr>
              <w:rFonts w:ascii="Arial" w:hAnsi="Arial" w:cs="Arial"/>
              <w:noProof/>
              <w:sz w:val="16"/>
              <w:szCs w:val="16"/>
            </w:rPr>
            <w:fldChar w:fldCharType="separate"/>
          </w:r>
          <w:r>
            <w:rPr>
              <w:rFonts w:ascii="Arial" w:hAnsi="Arial" w:cs="Arial"/>
              <w:noProof/>
              <w:sz w:val="16"/>
              <w:szCs w:val="16"/>
            </w:rPr>
            <w:t>2</w:t>
          </w:r>
          <w:r w:rsidRPr="00762B2D">
            <w:rPr>
              <w:rFonts w:ascii="Arial" w:hAnsi="Arial" w:cs="Arial"/>
              <w:noProof/>
              <w:sz w:val="16"/>
              <w:szCs w:val="16"/>
            </w:rPr>
            <w:fldChar w:fldCharType="end"/>
          </w:r>
        </w:p>
      </w:tc>
      <w:tc>
        <w:tcPr>
          <w:tcW w:w="679" w:type="dxa"/>
          <w:shd w:val="clear" w:color="auto" w:fill="auto"/>
          <w:vAlign w:val="center"/>
        </w:tcPr>
        <w:p w14:paraId="68AC6836" w14:textId="12259E3A" w:rsidR="00C8143B" w:rsidRPr="00762B2D" w:rsidRDefault="003D59DB" w:rsidP="00C8143B">
          <w:pPr>
            <w:pStyle w:val="Tvarkingas"/>
            <w:spacing w:before="60" w:after="60" w:line="240" w:lineRule="auto"/>
            <w:ind w:firstLine="0"/>
            <w:jc w:val="center"/>
            <w:rPr>
              <w:rFonts w:ascii="Arial" w:hAnsi="Arial" w:cs="Arial"/>
              <w:sz w:val="16"/>
              <w:szCs w:val="16"/>
            </w:rPr>
          </w:pPr>
          <w:r>
            <w:rPr>
              <w:rFonts w:ascii="Arial" w:hAnsi="Arial" w:cs="Arial"/>
              <w:sz w:val="16"/>
              <w:szCs w:val="16"/>
            </w:rPr>
            <w:t>0</w:t>
          </w:r>
        </w:p>
      </w:tc>
    </w:tr>
  </w:tbl>
  <w:p w14:paraId="2EF4ABD4" w14:textId="77777777" w:rsidR="006D776A" w:rsidRPr="002530B7" w:rsidRDefault="006D776A" w:rsidP="00AA18DF">
    <w:pPr>
      <w:pStyle w:val="Footer"/>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205"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3"/>
      <w:gridCol w:w="1083"/>
      <w:gridCol w:w="12"/>
      <w:gridCol w:w="393"/>
      <w:gridCol w:w="296"/>
      <w:gridCol w:w="947"/>
      <w:gridCol w:w="1086"/>
      <w:gridCol w:w="3921"/>
      <w:gridCol w:w="676"/>
      <w:gridCol w:w="608"/>
    </w:tblGrid>
    <w:tr w:rsidR="00254907" w:rsidRPr="00BE3082" w14:paraId="063203BF" w14:textId="77777777" w:rsidTr="00F83232">
      <w:trPr>
        <w:trHeight w:val="283"/>
        <w:jc w:val="right"/>
      </w:trPr>
      <w:tc>
        <w:tcPr>
          <w:tcW w:w="580" w:type="pct"/>
          <w:tcBorders>
            <w:top w:val="single" w:sz="6" w:space="0" w:color="auto"/>
            <w:left w:val="single" w:sz="8" w:space="0" w:color="auto"/>
            <w:bottom w:val="single" w:sz="6" w:space="0" w:color="auto"/>
            <w:right w:val="single" w:sz="8" w:space="0" w:color="auto"/>
          </w:tcBorders>
          <w:vAlign w:val="center"/>
          <w:hideMark/>
        </w:tcPr>
        <w:p w14:paraId="758ADB28" w14:textId="77777777" w:rsidR="00254907" w:rsidRPr="00BE3082" w:rsidRDefault="00254907" w:rsidP="00254907">
          <w:pPr>
            <w:autoSpaceDN w:val="0"/>
            <w:adjustRightInd w:val="0"/>
            <w:jc w:val="center"/>
            <w:rPr>
              <w:rFonts w:ascii="Arial" w:eastAsia="Calibri" w:hAnsi="Arial" w:cs="Arial"/>
              <w:noProof/>
              <w:sz w:val="16"/>
              <w:szCs w:val="16"/>
              <w:lang w:eastAsia="lt-LT"/>
            </w:rPr>
          </w:pPr>
          <w:r w:rsidRPr="00BE3082">
            <w:rPr>
              <w:rFonts w:ascii="Arial" w:eastAsia="Calibri" w:hAnsi="Arial" w:cs="Arial"/>
              <w:noProof/>
              <w:sz w:val="16"/>
              <w:szCs w:val="16"/>
              <w:lang w:eastAsia="lt-LT"/>
            </w:rPr>
            <w:drawing>
              <wp:anchor distT="0" distB="0" distL="114300" distR="114300" simplePos="0" relativeHeight="251659264" behindDoc="1" locked="1" layoutInCell="1" allowOverlap="1" wp14:anchorId="5D0BF28A" wp14:editId="2E6477F8">
                <wp:simplePos x="0" y="0"/>
                <wp:positionH relativeFrom="page">
                  <wp:posOffset>2999105</wp:posOffset>
                </wp:positionH>
                <wp:positionV relativeFrom="page">
                  <wp:posOffset>9246870</wp:posOffset>
                </wp:positionV>
                <wp:extent cx="560070" cy="684530"/>
                <wp:effectExtent l="0" t="0" r="0" b="0"/>
                <wp:wrapNone/>
                <wp:docPr id="6" name="Paveikslėlis 6" descr="VP paras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VP paras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070" cy="684530"/>
                        </a:xfrm>
                        <a:prstGeom prst="rect">
                          <a:avLst/>
                        </a:prstGeom>
                        <a:noFill/>
                      </pic:spPr>
                    </pic:pic>
                  </a:graphicData>
                </a:graphic>
                <wp14:sizeRelH relativeFrom="page">
                  <wp14:pctWidth>0</wp14:pctWidth>
                </wp14:sizeRelH>
                <wp14:sizeRelV relativeFrom="page">
                  <wp14:pctHeight>0</wp14:pctHeight>
                </wp14:sizeRelV>
              </wp:anchor>
            </w:drawing>
          </w:r>
          <w:r w:rsidRPr="00BE3082">
            <w:rPr>
              <w:rFonts w:ascii="Arial" w:eastAsia="Calibri" w:hAnsi="Arial" w:cs="Arial"/>
              <w:noProof/>
              <w:sz w:val="16"/>
              <w:szCs w:val="16"/>
              <w:lang w:eastAsia="lt-LT"/>
            </w:rPr>
            <w:t>0</w:t>
          </w:r>
        </w:p>
      </w:tc>
      <w:tc>
        <w:tcPr>
          <w:tcW w:w="729" w:type="pct"/>
          <w:gridSpan w:val="3"/>
          <w:tcBorders>
            <w:top w:val="single" w:sz="6" w:space="0" w:color="auto"/>
            <w:left w:val="single" w:sz="8" w:space="0" w:color="auto"/>
            <w:bottom w:val="single" w:sz="6" w:space="0" w:color="auto"/>
            <w:right w:val="single" w:sz="8" w:space="0" w:color="auto"/>
          </w:tcBorders>
          <w:vAlign w:val="center"/>
          <w:hideMark/>
        </w:tcPr>
        <w:p w14:paraId="6B0691A1" w14:textId="77777777" w:rsidR="00254907" w:rsidRPr="00BE3082" w:rsidRDefault="00254907" w:rsidP="00254907">
          <w:pPr>
            <w:autoSpaceDN w:val="0"/>
            <w:adjustRightInd w:val="0"/>
            <w:rPr>
              <w:rFonts w:ascii="Arial" w:eastAsia="Calibri" w:hAnsi="Arial" w:cs="Arial"/>
              <w:noProof/>
              <w:sz w:val="16"/>
              <w:szCs w:val="16"/>
              <w:lang w:eastAsia="lt-LT"/>
            </w:rPr>
          </w:pPr>
          <w:r w:rsidRPr="00BE3082">
            <w:rPr>
              <w:rFonts w:ascii="Arial" w:eastAsia="Calibri" w:hAnsi="Arial" w:cs="Arial"/>
              <w:noProof/>
              <w:sz w:val="16"/>
              <w:szCs w:val="16"/>
              <w:lang w:eastAsia="lt-LT"/>
            </w:rPr>
            <w:t>2024</w:t>
          </w:r>
        </w:p>
      </w:tc>
      <w:tc>
        <w:tcPr>
          <w:tcW w:w="3691" w:type="pct"/>
          <w:gridSpan w:val="6"/>
          <w:tcBorders>
            <w:top w:val="single" w:sz="6" w:space="0" w:color="auto"/>
            <w:left w:val="single" w:sz="8" w:space="0" w:color="auto"/>
            <w:bottom w:val="single" w:sz="6" w:space="0" w:color="auto"/>
            <w:right w:val="single" w:sz="8" w:space="0" w:color="auto"/>
          </w:tcBorders>
          <w:vAlign w:val="center"/>
          <w:hideMark/>
        </w:tcPr>
        <w:p w14:paraId="760DB051" w14:textId="77777777" w:rsidR="00254907" w:rsidRPr="00BE3082" w:rsidRDefault="00254907" w:rsidP="00254907">
          <w:pPr>
            <w:autoSpaceDN w:val="0"/>
            <w:adjustRightInd w:val="0"/>
            <w:rPr>
              <w:rFonts w:ascii="Arial" w:eastAsia="Calibri" w:hAnsi="Arial" w:cs="Arial"/>
              <w:color w:val="000000"/>
              <w:sz w:val="16"/>
              <w:szCs w:val="16"/>
              <w:lang w:eastAsia="lt-LT"/>
            </w:rPr>
          </w:pPr>
          <w:r w:rsidRPr="00BE3082">
            <w:rPr>
              <w:rFonts w:ascii="Arial" w:eastAsia="Calibri" w:hAnsi="Arial" w:cs="Arial"/>
              <w:color w:val="000000"/>
              <w:sz w:val="16"/>
              <w:szCs w:val="16"/>
              <w:lang w:eastAsia="lt-LT"/>
            </w:rPr>
            <w:t>STATYBOS LEIDIMUI IR KONKURSUI</w:t>
          </w:r>
        </w:p>
      </w:tc>
    </w:tr>
    <w:tr w:rsidR="00254907" w:rsidRPr="00BE3082" w14:paraId="37D6121E" w14:textId="77777777" w:rsidTr="00F83232">
      <w:trPr>
        <w:trHeight w:val="283"/>
        <w:jc w:val="right"/>
      </w:trPr>
      <w:tc>
        <w:tcPr>
          <w:tcW w:w="580" w:type="pct"/>
          <w:tcBorders>
            <w:top w:val="single" w:sz="6" w:space="0" w:color="auto"/>
            <w:left w:val="single" w:sz="8" w:space="0" w:color="auto"/>
            <w:bottom w:val="single" w:sz="6" w:space="0" w:color="auto"/>
            <w:right w:val="single" w:sz="8" w:space="0" w:color="auto"/>
          </w:tcBorders>
          <w:vAlign w:val="center"/>
          <w:hideMark/>
        </w:tcPr>
        <w:p w14:paraId="47C674A7" w14:textId="77777777" w:rsidR="00254907" w:rsidRPr="00BE3082" w:rsidRDefault="00254907" w:rsidP="00254907">
          <w:pPr>
            <w:autoSpaceDN w:val="0"/>
            <w:adjustRightInd w:val="0"/>
            <w:jc w:val="center"/>
            <w:rPr>
              <w:rFonts w:ascii="Arial" w:eastAsia="Calibri" w:hAnsi="Arial" w:cs="Arial"/>
              <w:sz w:val="16"/>
              <w:szCs w:val="16"/>
            </w:rPr>
          </w:pPr>
          <w:r w:rsidRPr="00BE3082">
            <w:rPr>
              <w:rFonts w:ascii="Arial" w:eastAsia="Calibri" w:hAnsi="Arial" w:cs="Arial"/>
              <w:sz w:val="16"/>
              <w:szCs w:val="16"/>
            </w:rPr>
            <w:t>Laida</w:t>
          </w:r>
        </w:p>
      </w:tc>
      <w:tc>
        <w:tcPr>
          <w:tcW w:w="729" w:type="pct"/>
          <w:gridSpan w:val="3"/>
          <w:tcBorders>
            <w:top w:val="single" w:sz="6" w:space="0" w:color="auto"/>
            <w:left w:val="single" w:sz="8" w:space="0" w:color="auto"/>
            <w:bottom w:val="single" w:sz="6" w:space="0" w:color="auto"/>
            <w:right w:val="single" w:sz="8" w:space="0" w:color="auto"/>
          </w:tcBorders>
          <w:vAlign w:val="center"/>
          <w:hideMark/>
        </w:tcPr>
        <w:p w14:paraId="23760256" w14:textId="77777777" w:rsidR="00254907" w:rsidRPr="00BE3082" w:rsidRDefault="00254907" w:rsidP="00254907">
          <w:pPr>
            <w:autoSpaceDN w:val="0"/>
            <w:adjustRightInd w:val="0"/>
            <w:jc w:val="center"/>
            <w:rPr>
              <w:rFonts w:ascii="Arial" w:eastAsia="Calibri" w:hAnsi="Arial" w:cs="Arial"/>
              <w:noProof/>
              <w:sz w:val="16"/>
              <w:szCs w:val="16"/>
              <w:lang w:eastAsia="lt-LT"/>
            </w:rPr>
          </w:pPr>
          <w:r w:rsidRPr="00BE3082">
            <w:rPr>
              <w:rFonts w:ascii="Arial" w:eastAsia="Calibri" w:hAnsi="Arial" w:cs="Arial"/>
              <w:noProof/>
              <w:sz w:val="16"/>
              <w:szCs w:val="16"/>
              <w:lang w:eastAsia="lt-LT"/>
            </w:rPr>
            <w:t>Išleidimo data</w:t>
          </w:r>
        </w:p>
      </w:tc>
      <w:tc>
        <w:tcPr>
          <w:tcW w:w="3691" w:type="pct"/>
          <w:gridSpan w:val="6"/>
          <w:tcBorders>
            <w:top w:val="single" w:sz="6" w:space="0" w:color="auto"/>
            <w:left w:val="single" w:sz="8" w:space="0" w:color="auto"/>
            <w:bottom w:val="single" w:sz="6" w:space="0" w:color="auto"/>
            <w:right w:val="single" w:sz="8" w:space="0" w:color="auto"/>
          </w:tcBorders>
          <w:vAlign w:val="center"/>
          <w:hideMark/>
        </w:tcPr>
        <w:p w14:paraId="014464A7" w14:textId="77777777" w:rsidR="00254907" w:rsidRPr="00BE3082" w:rsidRDefault="00254907" w:rsidP="00254907">
          <w:pPr>
            <w:autoSpaceDN w:val="0"/>
            <w:adjustRightInd w:val="0"/>
            <w:rPr>
              <w:rFonts w:ascii="Arial" w:eastAsia="Calibri" w:hAnsi="Arial" w:cs="Arial"/>
              <w:sz w:val="16"/>
              <w:szCs w:val="16"/>
            </w:rPr>
          </w:pPr>
          <w:proofErr w:type="spellStart"/>
          <w:r w:rsidRPr="00BE3082">
            <w:rPr>
              <w:rFonts w:ascii="Arial" w:eastAsia="Calibri" w:hAnsi="Arial" w:cs="Arial"/>
              <w:sz w:val="16"/>
              <w:szCs w:val="16"/>
            </w:rPr>
            <w:t>Laidos</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statusas</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Keitimo</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priežastis</w:t>
          </w:r>
          <w:proofErr w:type="spellEnd"/>
          <w:r w:rsidRPr="00BE3082">
            <w:rPr>
              <w:rFonts w:ascii="Arial" w:eastAsia="Calibri" w:hAnsi="Arial" w:cs="Arial"/>
              <w:sz w:val="16"/>
              <w:szCs w:val="16"/>
            </w:rPr>
            <w:t>.</w:t>
          </w:r>
        </w:p>
      </w:tc>
    </w:tr>
    <w:tr w:rsidR="00254907" w:rsidRPr="00BE3082" w14:paraId="395CB694" w14:textId="77777777" w:rsidTr="00F83232">
      <w:trPr>
        <w:trHeight w:val="572"/>
        <w:jc w:val="right"/>
      </w:trPr>
      <w:tc>
        <w:tcPr>
          <w:tcW w:w="580" w:type="pct"/>
          <w:tcBorders>
            <w:top w:val="single" w:sz="8" w:space="0" w:color="auto"/>
            <w:left w:val="single" w:sz="8" w:space="0" w:color="auto"/>
            <w:bottom w:val="single" w:sz="8" w:space="0" w:color="000000"/>
            <w:right w:val="single" w:sz="8" w:space="0" w:color="auto"/>
          </w:tcBorders>
          <w:vAlign w:val="center"/>
          <w:hideMark/>
        </w:tcPr>
        <w:p w14:paraId="2A81CC43" w14:textId="77777777" w:rsidR="00254907" w:rsidRPr="00BE3082" w:rsidRDefault="00254907" w:rsidP="00254907">
          <w:pPr>
            <w:jc w:val="center"/>
            <w:rPr>
              <w:rFonts w:ascii="Arial" w:eastAsia="Calibri" w:hAnsi="Arial" w:cs="Arial"/>
              <w:sz w:val="16"/>
              <w:szCs w:val="16"/>
            </w:rPr>
          </w:pPr>
          <w:proofErr w:type="spellStart"/>
          <w:r w:rsidRPr="00BE3082">
            <w:rPr>
              <w:rFonts w:ascii="Arial" w:eastAsia="Calibri" w:hAnsi="Arial" w:cs="Arial"/>
              <w:sz w:val="16"/>
              <w:szCs w:val="16"/>
            </w:rPr>
            <w:t>Kval</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Patv</w:t>
          </w:r>
          <w:proofErr w:type="spellEnd"/>
          <w:r w:rsidRPr="00BE3082">
            <w:rPr>
              <w:rFonts w:ascii="Arial" w:eastAsia="Calibri" w:hAnsi="Arial" w:cs="Arial"/>
              <w:sz w:val="16"/>
              <w:szCs w:val="16"/>
            </w:rPr>
            <w:t>. Dok. Nr.</w:t>
          </w:r>
        </w:p>
      </w:tc>
      <w:tc>
        <w:tcPr>
          <w:tcW w:w="874" w:type="pct"/>
          <w:gridSpan w:val="4"/>
          <w:tcBorders>
            <w:top w:val="single" w:sz="8" w:space="0" w:color="auto"/>
            <w:left w:val="single" w:sz="8" w:space="0" w:color="auto"/>
            <w:bottom w:val="single" w:sz="8" w:space="0" w:color="auto"/>
            <w:right w:val="single" w:sz="8" w:space="0" w:color="auto"/>
          </w:tcBorders>
          <w:vAlign w:val="center"/>
        </w:tcPr>
        <w:p w14:paraId="5085F098" w14:textId="77777777" w:rsidR="00254907" w:rsidRDefault="00254907" w:rsidP="00254907">
          <w:pPr>
            <w:jc w:val="center"/>
            <w:rPr>
              <w:rFonts w:ascii="Arial" w:hAnsi="Arial" w:cs="Arial"/>
              <w:sz w:val="16"/>
              <w:szCs w:val="16"/>
            </w:rPr>
          </w:pPr>
          <w:r w:rsidRPr="00BF6D17">
            <w:rPr>
              <w:rFonts w:ascii="Arial" w:hAnsi="Arial" w:cs="Arial"/>
              <w:sz w:val="16"/>
              <w:szCs w:val="16"/>
            </w:rPr>
            <w:t>PROJEKTUOTOJA</w:t>
          </w:r>
          <w:r>
            <w:rPr>
              <w:rFonts w:ascii="Arial" w:hAnsi="Arial" w:cs="Arial"/>
              <w:sz w:val="16"/>
              <w:szCs w:val="16"/>
            </w:rPr>
            <w:t>S</w:t>
          </w:r>
        </w:p>
        <w:p w14:paraId="3D6BD148" w14:textId="77777777" w:rsidR="00254907" w:rsidRPr="00BE3082" w:rsidRDefault="00254907" w:rsidP="00254907">
          <w:pPr>
            <w:jc w:val="center"/>
            <w:rPr>
              <w:rFonts w:ascii="Arial" w:eastAsia="Calibri" w:hAnsi="Arial" w:cs="Arial"/>
              <w:b/>
              <w:noProof/>
              <w:sz w:val="20"/>
              <w:szCs w:val="22"/>
              <w:lang w:eastAsia="lt-LT"/>
            </w:rPr>
          </w:pPr>
          <w:r w:rsidRPr="00BF6D17">
            <w:rPr>
              <w:rFonts w:ascii="Arial" w:hAnsi="Arial" w:cs="Arial"/>
              <w:sz w:val="16"/>
              <w:szCs w:val="16"/>
            </w:rPr>
            <w:t xml:space="preserve">UAB „SRP </w:t>
          </w:r>
          <w:proofErr w:type="spellStart"/>
          <w:proofErr w:type="gramStart"/>
          <w:r w:rsidRPr="00BF6D17">
            <w:rPr>
              <w:rFonts w:ascii="Arial" w:hAnsi="Arial" w:cs="Arial"/>
              <w:sz w:val="16"/>
              <w:szCs w:val="16"/>
            </w:rPr>
            <w:t>Projektas</w:t>
          </w:r>
          <w:proofErr w:type="spellEnd"/>
          <w:r w:rsidRPr="00BF6D17">
            <w:rPr>
              <w:rFonts w:ascii="Arial" w:hAnsi="Arial" w:cs="Arial"/>
              <w:sz w:val="16"/>
              <w:szCs w:val="16"/>
            </w:rPr>
            <w:t>“</w:t>
          </w:r>
          <w:proofErr w:type="gramEnd"/>
        </w:p>
      </w:tc>
      <w:tc>
        <w:tcPr>
          <w:tcW w:w="996" w:type="pct"/>
          <w:gridSpan w:val="2"/>
          <w:tcBorders>
            <w:top w:val="single" w:sz="8" w:space="0" w:color="auto"/>
            <w:left w:val="single" w:sz="8" w:space="0" w:color="auto"/>
            <w:bottom w:val="single" w:sz="8" w:space="0" w:color="auto"/>
            <w:right w:val="single" w:sz="8" w:space="0" w:color="auto"/>
          </w:tcBorders>
          <w:vAlign w:val="center"/>
        </w:tcPr>
        <w:p w14:paraId="6C489DBB" w14:textId="77777777" w:rsidR="00254907" w:rsidRDefault="00254907" w:rsidP="00254907">
          <w:pPr>
            <w:autoSpaceDN w:val="0"/>
            <w:adjustRightInd w:val="0"/>
            <w:rPr>
              <w:rFonts w:ascii="Arial" w:eastAsia="Calibri" w:hAnsi="Arial" w:cs="Arial"/>
              <w:b/>
              <w:noProof/>
              <w:sz w:val="20"/>
              <w:szCs w:val="22"/>
              <w:lang w:eastAsia="lt-LT"/>
            </w:rPr>
          </w:pPr>
          <w:r w:rsidRPr="00BF6D17">
            <w:rPr>
              <w:rFonts w:ascii="Calibri" w:eastAsia="Calibri" w:hAnsi="Calibri"/>
              <w:noProof/>
            </w:rPr>
            <w:drawing>
              <wp:anchor distT="0" distB="0" distL="114300" distR="114300" simplePos="0" relativeHeight="251660288" behindDoc="1" locked="0" layoutInCell="1" allowOverlap="1" wp14:anchorId="5F5B24C8" wp14:editId="469EF5A1">
                <wp:simplePos x="0" y="0"/>
                <wp:positionH relativeFrom="column">
                  <wp:posOffset>1905</wp:posOffset>
                </wp:positionH>
                <wp:positionV relativeFrom="paragraph">
                  <wp:posOffset>70485</wp:posOffset>
                </wp:positionV>
                <wp:extent cx="1133475" cy="473710"/>
                <wp:effectExtent l="0" t="0" r="0" b="2540"/>
                <wp:wrapNone/>
                <wp:docPr id="236085437" name="Paveikslėlis 1556333934" descr="A black background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1914668" name="Paveikslėlis 1556333934" descr="A black background with white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3475" cy="4737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8D80253" w14:textId="77777777" w:rsidR="00254907" w:rsidRDefault="00254907" w:rsidP="00254907">
          <w:pPr>
            <w:autoSpaceDN w:val="0"/>
            <w:adjustRightInd w:val="0"/>
            <w:rPr>
              <w:rFonts w:ascii="Arial" w:eastAsia="Calibri" w:hAnsi="Arial" w:cs="Arial"/>
              <w:b/>
              <w:noProof/>
              <w:sz w:val="20"/>
              <w:szCs w:val="22"/>
              <w:lang w:eastAsia="lt-LT"/>
            </w:rPr>
          </w:pPr>
        </w:p>
        <w:p w14:paraId="51DDF980" w14:textId="77777777" w:rsidR="00254907" w:rsidRDefault="00254907" w:rsidP="00254907">
          <w:pPr>
            <w:autoSpaceDN w:val="0"/>
            <w:adjustRightInd w:val="0"/>
            <w:rPr>
              <w:rFonts w:ascii="Arial" w:eastAsia="Calibri" w:hAnsi="Arial" w:cs="Arial"/>
              <w:b/>
              <w:noProof/>
              <w:sz w:val="20"/>
              <w:szCs w:val="22"/>
              <w:lang w:eastAsia="lt-LT"/>
            </w:rPr>
          </w:pPr>
        </w:p>
        <w:p w14:paraId="4BB98B0D" w14:textId="77777777" w:rsidR="00254907" w:rsidRPr="00BE3082" w:rsidRDefault="00254907" w:rsidP="00254907">
          <w:pPr>
            <w:autoSpaceDN w:val="0"/>
            <w:adjustRightInd w:val="0"/>
            <w:rPr>
              <w:rFonts w:ascii="Arial" w:eastAsia="Calibri" w:hAnsi="Arial" w:cs="Arial"/>
              <w:b/>
              <w:noProof/>
              <w:sz w:val="20"/>
              <w:szCs w:val="22"/>
              <w:lang w:eastAsia="lt-LT"/>
            </w:rPr>
          </w:pPr>
        </w:p>
      </w:tc>
      <w:tc>
        <w:tcPr>
          <w:tcW w:w="2550" w:type="pct"/>
          <w:gridSpan w:val="3"/>
          <w:tcBorders>
            <w:top w:val="single" w:sz="8" w:space="0" w:color="auto"/>
            <w:left w:val="single" w:sz="8" w:space="0" w:color="auto"/>
            <w:bottom w:val="single" w:sz="4" w:space="0" w:color="000000"/>
            <w:right w:val="single" w:sz="8" w:space="0" w:color="auto"/>
          </w:tcBorders>
          <w:vAlign w:val="center"/>
          <w:hideMark/>
        </w:tcPr>
        <w:p w14:paraId="28184C9D" w14:textId="77777777" w:rsidR="00254907" w:rsidRDefault="00254907" w:rsidP="00254907">
          <w:pPr>
            <w:jc w:val="center"/>
            <w:rPr>
              <w:rFonts w:ascii="Arial" w:hAnsi="Arial" w:cs="Arial"/>
              <w:sz w:val="16"/>
              <w:szCs w:val="16"/>
            </w:rPr>
          </w:pPr>
          <w:r w:rsidRPr="00BF6D17">
            <w:rPr>
              <w:rFonts w:ascii="Arial" w:hAnsi="Arial" w:cs="Arial"/>
              <w:sz w:val="16"/>
              <w:szCs w:val="16"/>
            </w:rPr>
            <w:t xml:space="preserve">VASAROS KONCERTŲ ESTRADOS IR JOS TERITORIJOS, LIEPOJOS G. 1, KLAIPĖDOJE, </w:t>
          </w:r>
        </w:p>
        <w:p w14:paraId="473FE32C" w14:textId="77777777" w:rsidR="00254907" w:rsidRDefault="00254907" w:rsidP="00254907">
          <w:pPr>
            <w:jc w:val="center"/>
            <w:rPr>
              <w:rFonts w:ascii="Arial" w:hAnsi="Arial" w:cs="Arial"/>
              <w:sz w:val="16"/>
              <w:szCs w:val="16"/>
            </w:rPr>
          </w:pPr>
          <w:r w:rsidRPr="00BF6D17">
            <w:rPr>
              <w:rFonts w:ascii="Arial" w:hAnsi="Arial" w:cs="Arial"/>
              <w:sz w:val="16"/>
              <w:szCs w:val="16"/>
            </w:rPr>
            <w:t>KAPITALINIO REMONTO PROJEKTAS</w:t>
          </w:r>
        </w:p>
        <w:p w14:paraId="78FAFB67" w14:textId="77777777" w:rsidR="00254907" w:rsidRDefault="00254907" w:rsidP="00254907">
          <w:pPr>
            <w:jc w:val="center"/>
            <w:rPr>
              <w:rFonts w:ascii="Arial" w:eastAsia="Calibri" w:hAnsi="Arial" w:cs="Arial"/>
              <w:sz w:val="16"/>
              <w:szCs w:val="16"/>
            </w:rPr>
          </w:pPr>
        </w:p>
        <w:p w14:paraId="4F8B9840" w14:textId="77777777" w:rsidR="00254907" w:rsidRPr="00BE3082" w:rsidRDefault="00254907" w:rsidP="00254907">
          <w:pPr>
            <w:jc w:val="center"/>
            <w:rPr>
              <w:rFonts w:ascii="Arial" w:eastAsia="Calibri" w:hAnsi="Arial" w:cs="Arial"/>
              <w:sz w:val="20"/>
            </w:rPr>
          </w:pPr>
        </w:p>
      </w:tc>
    </w:tr>
    <w:tr w:rsidR="00254907" w:rsidRPr="00BE3082" w14:paraId="46CC574B" w14:textId="77777777" w:rsidTr="00F83232">
      <w:trPr>
        <w:trHeight w:val="283"/>
        <w:jc w:val="right"/>
      </w:trPr>
      <w:tc>
        <w:tcPr>
          <w:tcW w:w="580" w:type="pct"/>
          <w:tcBorders>
            <w:top w:val="single" w:sz="8" w:space="0" w:color="000000"/>
            <w:left w:val="single" w:sz="8" w:space="0" w:color="000000"/>
            <w:bottom w:val="single" w:sz="8" w:space="0" w:color="auto"/>
            <w:right w:val="single" w:sz="8" w:space="0" w:color="000000"/>
          </w:tcBorders>
          <w:vAlign w:val="center"/>
          <w:hideMark/>
        </w:tcPr>
        <w:p w14:paraId="34D511C0" w14:textId="77777777" w:rsidR="00254907" w:rsidRPr="00BE3082" w:rsidRDefault="00254907" w:rsidP="00254907">
          <w:pPr>
            <w:autoSpaceDN w:val="0"/>
            <w:adjustRightInd w:val="0"/>
            <w:jc w:val="center"/>
            <w:rPr>
              <w:rFonts w:ascii="Arial" w:eastAsia="Calibri" w:hAnsi="Arial" w:cs="Arial"/>
              <w:sz w:val="16"/>
              <w:szCs w:val="16"/>
            </w:rPr>
          </w:pPr>
          <w:r w:rsidRPr="00BF6D17">
            <w:rPr>
              <w:rFonts w:ascii="Arial" w:hAnsi="Arial" w:cs="Arial"/>
              <w:sz w:val="16"/>
              <w:szCs w:val="16"/>
            </w:rPr>
            <w:t>A 912</w:t>
          </w:r>
        </w:p>
      </w:tc>
      <w:tc>
        <w:tcPr>
          <w:tcW w:w="531" w:type="pct"/>
          <w:tcBorders>
            <w:top w:val="single" w:sz="8" w:space="0" w:color="auto"/>
            <w:left w:val="single" w:sz="8" w:space="0" w:color="000000"/>
            <w:bottom w:val="single" w:sz="4" w:space="0" w:color="000000"/>
            <w:right w:val="single" w:sz="8" w:space="0" w:color="000000"/>
          </w:tcBorders>
          <w:vAlign w:val="center"/>
          <w:hideMark/>
        </w:tcPr>
        <w:p w14:paraId="6D16BF40" w14:textId="77777777" w:rsidR="00254907" w:rsidRPr="00BE3082" w:rsidRDefault="00254907" w:rsidP="00254907">
          <w:pPr>
            <w:rPr>
              <w:rFonts w:ascii="Arial" w:eastAsia="Calibri" w:hAnsi="Arial" w:cs="Arial"/>
              <w:sz w:val="16"/>
              <w:szCs w:val="16"/>
            </w:rPr>
          </w:pPr>
          <w:r w:rsidRPr="00BE3082">
            <w:rPr>
              <w:rFonts w:ascii="Arial" w:eastAsia="Calibri" w:hAnsi="Arial" w:cs="Arial"/>
              <w:sz w:val="16"/>
              <w:szCs w:val="16"/>
            </w:rPr>
            <w:t>PV</w:t>
          </w:r>
        </w:p>
      </w:tc>
      <w:tc>
        <w:tcPr>
          <w:tcW w:w="807" w:type="pct"/>
          <w:gridSpan w:val="4"/>
          <w:tcBorders>
            <w:top w:val="single" w:sz="8" w:space="0" w:color="000000"/>
            <w:left w:val="single" w:sz="8" w:space="0" w:color="000000"/>
            <w:bottom w:val="single" w:sz="4" w:space="0" w:color="000000"/>
            <w:right w:val="single" w:sz="8" w:space="0" w:color="000000"/>
          </w:tcBorders>
          <w:vAlign w:val="center"/>
          <w:hideMark/>
        </w:tcPr>
        <w:p w14:paraId="1CB3E58D" w14:textId="331FF034" w:rsidR="00254907" w:rsidRPr="00BE3082" w:rsidRDefault="005F229F" w:rsidP="00254907">
          <w:pPr>
            <w:autoSpaceDN w:val="0"/>
            <w:adjustRightInd w:val="0"/>
            <w:rPr>
              <w:rFonts w:ascii="Arial" w:eastAsia="Calibri" w:hAnsi="Arial" w:cs="Arial"/>
              <w:sz w:val="16"/>
              <w:szCs w:val="16"/>
            </w:rPr>
          </w:pPr>
          <w:r w:rsidRPr="005F229F">
            <w:rPr>
              <w:rFonts w:ascii="Arial" w:hAnsi="Arial" w:cs="Arial"/>
              <w:sz w:val="16"/>
              <w:szCs w:val="16"/>
            </w:rPr>
            <w:t>Š. KIAUNĖ</w:t>
          </w:r>
        </w:p>
      </w:tc>
      <w:tc>
        <w:tcPr>
          <w:tcW w:w="532" w:type="pct"/>
          <w:tcBorders>
            <w:top w:val="single" w:sz="8" w:space="0" w:color="auto"/>
            <w:left w:val="single" w:sz="8" w:space="0" w:color="000000"/>
            <w:bottom w:val="single" w:sz="4" w:space="0" w:color="000000"/>
            <w:right w:val="single" w:sz="8" w:space="0" w:color="auto"/>
          </w:tcBorders>
          <w:vAlign w:val="center"/>
        </w:tcPr>
        <w:p w14:paraId="3C7A09E5" w14:textId="77777777" w:rsidR="00254907" w:rsidRPr="00BE3082" w:rsidRDefault="00254907" w:rsidP="00254907">
          <w:pPr>
            <w:jc w:val="center"/>
            <w:rPr>
              <w:rFonts w:ascii="Arial" w:eastAsia="Calibri" w:hAnsi="Arial" w:cs="Arial"/>
              <w:noProof/>
              <w:sz w:val="16"/>
              <w:szCs w:val="16"/>
              <w:lang w:eastAsia="lt-LT"/>
            </w:rPr>
          </w:pPr>
        </w:p>
      </w:tc>
      <w:tc>
        <w:tcPr>
          <w:tcW w:w="2550" w:type="pct"/>
          <w:gridSpan w:val="3"/>
          <w:tcBorders>
            <w:top w:val="single" w:sz="4" w:space="0" w:color="000000"/>
            <w:left w:val="single" w:sz="8" w:space="0" w:color="auto"/>
            <w:bottom w:val="nil"/>
            <w:right w:val="single" w:sz="8" w:space="0" w:color="auto"/>
          </w:tcBorders>
          <w:vAlign w:val="center"/>
          <w:hideMark/>
        </w:tcPr>
        <w:p w14:paraId="30DA6E75" w14:textId="77777777" w:rsidR="00254907" w:rsidRPr="00BE3082" w:rsidRDefault="00254907" w:rsidP="00254907">
          <w:pPr>
            <w:rPr>
              <w:rFonts w:ascii="Arial" w:eastAsia="Calibri" w:hAnsi="Arial" w:cs="Arial"/>
              <w:sz w:val="16"/>
              <w:szCs w:val="16"/>
              <w:lang w:eastAsia="lt-LT"/>
            </w:rPr>
          </w:pPr>
          <w:r w:rsidRPr="00BE3082">
            <w:rPr>
              <w:rFonts w:ascii="Arial" w:eastAsia="Calibri" w:hAnsi="Arial" w:cs="Arial"/>
              <w:sz w:val="16"/>
              <w:szCs w:val="16"/>
            </w:rPr>
            <w:t>STATINIO NUMERIS IR PAVADINIMAS</w:t>
          </w:r>
        </w:p>
      </w:tc>
    </w:tr>
    <w:tr w:rsidR="00254907" w:rsidRPr="00BE3082" w14:paraId="3EE80F60" w14:textId="77777777" w:rsidTr="00F83232">
      <w:trPr>
        <w:trHeight w:val="665"/>
        <w:jc w:val="right"/>
      </w:trPr>
      <w:tc>
        <w:tcPr>
          <w:tcW w:w="580" w:type="pct"/>
          <w:vMerge w:val="restart"/>
          <w:tcBorders>
            <w:top w:val="single" w:sz="8" w:space="0" w:color="auto"/>
            <w:left w:val="single" w:sz="8" w:space="0" w:color="auto"/>
            <w:bottom w:val="single" w:sz="4" w:space="0" w:color="000000"/>
            <w:right w:val="single" w:sz="8" w:space="0" w:color="auto"/>
          </w:tcBorders>
          <w:vAlign w:val="center"/>
          <w:hideMark/>
        </w:tcPr>
        <w:p w14:paraId="283DBB74" w14:textId="77777777" w:rsidR="00254907" w:rsidRPr="00BE3082" w:rsidRDefault="00254907" w:rsidP="00254907">
          <w:pPr>
            <w:jc w:val="center"/>
            <w:rPr>
              <w:rFonts w:ascii="Arial" w:eastAsia="Calibri" w:hAnsi="Arial" w:cs="Arial"/>
              <w:sz w:val="16"/>
              <w:szCs w:val="16"/>
            </w:rPr>
          </w:pPr>
          <w:proofErr w:type="spellStart"/>
          <w:r w:rsidRPr="00BE3082">
            <w:rPr>
              <w:rFonts w:ascii="Arial" w:eastAsia="Calibri" w:hAnsi="Arial" w:cs="Arial"/>
              <w:sz w:val="16"/>
              <w:szCs w:val="16"/>
            </w:rPr>
            <w:t>Kval</w:t>
          </w:r>
          <w:proofErr w:type="spellEnd"/>
          <w:r w:rsidRPr="00BE3082">
            <w:rPr>
              <w:rFonts w:ascii="Arial" w:eastAsia="Calibri" w:hAnsi="Arial" w:cs="Arial"/>
              <w:sz w:val="16"/>
              <w:szCs w:val="16"/>
            </w:rPr>
            <w:t xml:space="preserve">. </w:t>
          </w:r>
          <w:proofErr w:type="spellStart"/>
          <w:r w:rsidRPr="00BE3082">
            <w:rPr>
              <w:rFonts w:ascii="Arial" w:eastAsia="Calibri" w:hAnsi="Arial" w:cs="Arial"/>
              <w:sz w:val="16"/>
              <w:szCs w:val="16"/>
            </w:rPr>
            <w:t>Patv</w:t>
          </w:r>
          <w:proofErr w:type="spellEnd"/>
          <w:r w:rsidRPr="00BE3082">
            <w:rPr>
              <w:rFonts w:ascii="Arial" w:eastAsia="Calibri" w:hAnsi="Arial" w:cs="Arial"/>
              <w:sz w:val="16"/>
              <w:szCs w:val="16"/>
            </w:rPr>
            <w:t>. Dok. Nr.</w:t>
          </w:r>
        </w:p>
      </w:tc>
      <w:tc>
        <w:tcPr>
          <w:tcW w:w="1870" w:type="pct"/>
          <w:gridSpan w:val="6"/>
          <w:vMerge w:val="restart"/>
          <w:tcBorders>
            <w:top w:val="single" w:sz="8" w:space="0" w:color="auto"/>
            <w:left w:val="single" w:sz="8" w:space="0" w:color="auto"/>
            <w:bottom w:val="single" w:sz="4" w:space="0" w:color="000000"/>
            <w:right w:val="single" w:sz="8" w:space="0" w:color="auto"/>
          </w:tcBorders>
          <w:vAlign w:val="center"/>
          <w:hideMark/>
        </w:tcPr>
        <w:p w14:paraId="634D177F" w14:textId="77777777" w:rsidR="00254907" w:rsidRPr="00BE3082" w:rsidRDefault="00254907" w:rsidP="00254907">
          <w:pPr>
            <w:jc w:val="center"/>
            <w:rPr>
              <w:rFonts w:ascii="Arial" w:eastAsia="Calibri" w:hAnsi="Arial" w:cs="Arial"/>
              <w:sz w:val="16"/>
              <w:szCs w:val="16"/>
            </w:rPr>
          </w:pPr>
          <w:r w:rsidRPr="00BE3082">
            <w:rPr>
              <w:rFonts w:ascii="Arial" w:eastAsia="Calibri" w:hAnsi="Arial" w:cs="Arial"/>
              <w:noProof/>
              <w:sz w:val="20"/>
              <w:szCs w:val="22"/>
              <w:lang w:eastAsia="lt-LT"/>
            </w:rPr>
            <w:drawing>
              <wp:inline distT="0" distB="0" distL="0" distR="0" wp14:anchorId="5B420DAF" wp14:editId="1013D782">
                <wp:extent cx="1426210" cy="402590"/>
                <wp:effectExtent l="0" t="0" r="0" b="0"/>
                <wp:docPr id="2" name="Picture 1396029815" descr="A black and grey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396029815" descr="A black and grey logo&#10;&#10;Description automatically generated"/>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426210" cy="402590"/>
                        </a:xfrm>
                        <a:prstGeom prst="rect">
                          <a:avLst/>
                        </a:prstGeom>
                        <a:noFill/>
                        <a:ln>
                          <a:noFill/>
                        </a:ln>
                      </pic:spPr>
                    </pic:pic>
                  </a:graphicData>
                </a:graphic>
              </wp:inline>
            </w:drawing>
          </w:r>
        </w:p>
      </w:tc>
      <w:tc>
        <w:tcPr>
          <w:tcW w:w="2550" w:type="pct"/>
          <w:gridSpan w:val="3"/>
          <w:tcBorders>
            <w:top w:val="nil"/>
            <w:left w:val="single" w:sz="8" w:space="0" w:color="auto"/>
            <w:bottom w:val="single" w:sz="4" w:space="0" w:color="auto"/>
            <w:right w:val="single" w:sz="8" w:space="0" w:color="auto"/>
          </w:tcBorders>
          <w:vAlign w:val="center"/>
          <w:hideMark/>
        </w:tcPr>
        <w:p w14:paraId="1F8B527C" w14:textId="77777777" w:rsidR="00254907" w:rsidRPr="00BE3082" w:rsidRDefault="00254907" w:rsidP="00254907">
          <w:pPr>
            <w:jc w:val="center"/>
            <w:rPr>
              <w:rFonts w:ascii="Arial" w:hAnsi="Arial" w:cs="Arial"/>
              <w:sz w:val="16"/>
              <w:szCs w:val="16"/>
            </w:rPr>
          </w:pPr>
          <w:r w:rsidRPr="00BE3082">
            <w:rPr>
              <w:rFonts w:ascii="Arial" w:hAnsi="Arial" w:cs="Arial"/>
              <w:sz w:val="16"/>
              <w:szCs w:val="16"/>
            </w:rPr>
            <w:t xml:space="preserve">KULTŪROS PASKIRTIES PASTATAS </w:t>
          </w:r>
        </w:p>
      </w:tc>
    </w:tr>
    <w:tr w:rsidR="00254907" w:rsidRPr="00BE3082" w14:paraId="441C88FD" w14:textId="77777777" w:rsidTr="00F83232">
      <w:trPr>
        <w:trHeight w:val="217"/>
        <w:jc w:val="right"/>
      </w:trPr>
      <w:tc>
        <w:tcPr>
          <w:tcW w:w="0" w:type="auto"/>
          <w:vMerge/>
          <w:tcBorders>
            <w:top w:val="single" w:sz="8" w:space="0" w:color="auto"/>
            <w:left w:val="single" w:sz="8" w:space="0" w:color="auto"/>
            <w:bottom w:val="single" w:sz="4" w:space="0" w:color="000000"/>
            <w:right w:val="single" w:sz="8" w:space="0" w:color="auto"/>
          </w:tcBorders>
          <w:vAlign w:val="center"/>
          <w:hideMark/>
        </w:tcPr>
        <w:p w14:paraId="67A2B5C8" w14:textId="77777777" w:rsidR="00254907" w:rsidRPr="00BE3082" w:rsidRDefault="00254907" w:rsidP="00254907">
          <w:pPr>
            <w:rPr>
              <w:rFonts w:ascii="Arial" w:eastAsia="Calibri" w:hAnsi="Arial" w:cs="Arial"/>
              <w:sz w:val="16"/>
              <w:szCs w:val="16"/>
            </w:rPr>
          </w:pPr>
        </w:p>
      </w:tc>
      <w:tc>
        <w:tcPr>
          <w:tcW w:w="0" w:type="auto"/>
          <w:gridSpan w:val="6"/>
          <w:vMerge/>
          <w:tcBorders>
            <w:top w:val="single" w:sz="8" w:space="0" w:color="auto"/>
            <w:left w:val="single" w:sz="8" w:space="0" w:color="auto"/>
            <w:bottom w:val="single" w:sz="4" w:space="0" w:color="000000"/>
            <w:right w:val="single" w:sz="8" w:space="0" w:color="auto"/>
          </w:tcBorders>
          <w:vAlign w:val="center"/>
          <w:hideMark/>
        </w:tcPr>
        <w:p w14:paraId="6824A6AD" w14:textId="77777777" w:rsidR="00254907" w:rsidRPr="00BE3082" w:rsidRDefault="00254907" w:rsidP="00254907">
          <w:pPr>
            <w:rPr>
              <w:rFonts w:ascii="Arial" w:eastAsia="Calibri" w:hAnsi="Arial" w:cs="Arial"/>
              <w:sz w:val="16"/>
              <w:szCs w:val="16"/>
            </w:rPr>
          </w:pPr>
        </w:p>
      </w:tc>
      <w:tc>
        <w:tcPr>
          <w:tcW w:w="2252" w:type="pct"/>
          <w:gridSpan w:val="2"/>
          <w:tcBorders>
            <w:top w:val="single" w:sz="4" w:space="0" w:color="auto"/>
            <w:left w:val="single" w:sz="8" w:space="0" w:color="auto"/>
            <w:bottom w:val="nil"/>
            <w:right w:val="single" w:sz="4" w:space="0" w:color="auto"/>
          </w:tcBorders>
          <w:vAlign w:val="center"/>
          <w:hideMark/>
        </w:tcPr>
        <w:p w14:paraId="611B1FB3" w14:textId="77777777" w:rsidR="00254907" w:rsidRPr="00BE3082" w:rsidRDefault="00254907" w:rsidP="00254907">
          <w:pPr>
            <w:rPr>
              <w:rFonts w:ascii="Arial" w:eastAsia="Calibri" w:hAnsi="Arial" w:cs="Arial"/>
              <w:sz w:val="16"/>
              <w:szCs w:val="16"/>
            </w:rPr>
          </w:pPr>
          <w:r w:rsidRPr="00BE3082">
            <w:rPr>
              <w:rFonts w:ascii="Arial" w:eastAsia="Calibri" w:hAnsi="Arial" w:cs="Arial"/>
              <w:sz w:val="16"/>
              <w:szCs w:val="16"/>
            </w:rPr>
            <w:t>DOKUMENTO PAVADINIMAS</w:t>
          </w:r>
        </w:p>
      </w:tc>
      <w:tc>
        <w:tcPr>
          <w:tcW w:w="298" w:type="pct"/>
          <w:tcBorders>
            <w:top w:val="single" w:sz="4" w:space="0" w:color="auto"/>
            <w:left w:val="single" w:sz="4" w:space="0" w:color="auto"/>
            <w:bottom w:val="single" w:sz="4" w:space="0" w:color="000000"/>
            <w:right w:val="single" w:sz="8" w:space="0" w:color="000000"/>
          </w:tcBorders>
          <w:vAlign w:val="center"/>
          <w:hideMark/>
        </w:tcPr>
        <w:p w14:paraId="689C0299" w14:textId="77777777" w:rsidR="00254907" w:rsidRPr="00BE3082" w:rsidRDefault="00254907" w:rsidP="00254907">
          <w:pPr>
            <w:rPr>
              <w:rFonts w:ascii="Arial" w:eastAsia="Calibri" w:hAnsi="Arial" w:cs="Arial"/>
              <w:sz w:val="16"/>
              <w:szCs w:val="16"/>
            </w:rPr>
          </w:pPr>
          <w:r w:rsidRPr="00BE3082">
            <w:rPr>
              <w:rFonts w:ascii="Arial" w:eastAsia="Calibri" w:hAnsi="Arial" w:cs="Arial"/>
              <w:sz w:val="16"/>
              <w:szCs w:val="16"/>
            </w:rPr>
            <w:t>Laida</w:t>
          </w:r>
        </w:p>
      </w:tc>
    </w:tr>
    <w:tr w:rsidR="00254907" w:rsidRPr="00BE3082" w14:paraId="5B66587F" w14:textId="77777777" w:rsidTr="00F83232">
      <w:trPr>
        <w:trHeight w:val="283"/>
        <w:jc w:val="right"/>
      </w:trPr>
      <w:tc>
        <w:tcPr>
          <w:tcW w:w="580" w:type="pct"/>
          <w:tcBorders>
            <w:top w:val="single" w:sz="4" w:space="0" w:color="000000"/>
            <w:left w:val="single" w:sz="8" w:space="0" w:color="auto"/>
            <w:bottom w:val="single" w:sz="4" w:space="0" w:color="000000"/>
            <w:right w:val="single" w:sz="8" w:space="0" w:color="auto"/>
          </w:tcBorders>
          <w:vAlign w:val="center"/>
        </w:tcPr>
        <w:p w14:paraId="15C030D9" w14:textId="77777777" w:rsidR="00254907" w:rsidRPr="00BE3082" w:rsidRDefault="00254907" w:rsidP="00254907">
          <w:pPr>
            <w:autoSpaceDN w:val="0"/>
            <w:adjustRightInd w:val="0"/>
            <w:jc w:val="center"/>
            <w:rPr>
              <w:rFonts w:ascii="Arial" w:eastAsia="Calibri" w:hAnsi="Arial" w:cs="Arial"/>
              <w:sz w:val="16"/>
              <w:szCs w:val="16"/>
            </w:rPr>
          </w:pPr>
          <w:r w:rsidRPr="00BE3082">
            <w:rPr>
              <w:rFonts w:ascii="Arial" w:eastAsia="Calibri" w:hAnsi="Arial" w:cs="Arial"/>
              <w:sz w:val="16"/>
              <w:szCs w:val="16"/>
            </w:rPr>
            <w:t>16540</w:t>
          </w:r>
        </w:p>
      </w:tc>
      <w:tc>
        <w:tcPr>
          <w:tcW w:w="536" w:type="pct"/>
          <w:gridSpan w:val="2"/>
          <w:tcBorders>
            <w:top w:val="single" w:sz="4" w:space="0" w:color="000000"/>
            <w:left w:val="single" w:sz="8" w:space="0" w:color="auto"/>
            <w:bottom w:val="single" w:sz="4" w:space="0" w:color="000000"/>
            <w:right w:val="single" w:sz="4" w:space="0" w:color="000000"/>
          </w:tcBorders>
          <w:vAlign w:val="center"/>
          <w:hideMark/>
        </w:tcPr>
        <w:p w14:paraId="091EADA2" w14:textId="77777777" w:rsidR="00254907" w:rsidRPr="00BE3082" w:rsidRDefault="00254907" w:rsidP="00254907">
          <w:pPr>
            <w:autoSpaceDN w:val="0"/>
            <w:adjustRightInd w:val="0"/>
            <w:rPr>
              <w:rFonts w:ascii="Arial" w:eastAsia="Calibri" w:hAnsi="Arial" w:cs="Arial"/>
              <w:sz w:val="16"/>
              <w:szCs w:val="16"/>
            </w:rPr>
          </w:pPr>
          <w:r w:rsidRPr="00BE3082">
            <w:rPr>
              <w:rFonts w:ascii="Arial" w:eastAsia="Calibri" w:hAnsi="Arial" w:cs="Arial"/>
              <w:sz w:val="16"/>
              <w:szCs w:val="16"/>
            </w:rPr>
            <w:t>PDV</w:t>
          </w:r>
        </w:p>
      </w:tc>
      <w:tc>
        <w:tcPr>
          <w:tcW w:w="802" w:type="pct"/>
          <w:gridSpan w:val="3"/>
          <w:tcBorders>
            <w:top w:val="single" w:sz="4" w:space="0" w:color="000000"/>
            <w:left w:val="single" w:sz="4" w:space="0" w:color="000000"/>
            <w:bottom w:val="single" w:sz="4" w:space="0" w:color="000000"/>
            <w:right w:val="single" w:sz="4" w:space="0" w:color="000000"/>
          </w:tcBorders>
          <w:vAlign w:val="center"/>
          <w:hideMark/>
        </w:tcPr>
        <w:p w14:paraId="78F7C730" w14:textId="77777777" w:rsidR="00254907" w:rsidRPr="00BE3082" w:rsidRDefault="00254907" w:rsidP="00254907">
          <w:pPr>
            <w:autoSpaceDN w:val="0"/>
            <w:adjustRightInd w:val="0"/>
            <w:rPr>
              <w:rFonts w:ascii="Arial" w:eastAsia="Calibri" w:hAnsi="Arial" w:cs="Arial"/>
              <w:sz w:val="16"/>
              <w:szCs w:val="16"/>
            </w:rPr>
          </w:pPr>
          <w:r w:rsidRPr="00BE3082">
            <w:rPr>
              <w:rFonts w:ascii="Arial" w:eastAsia="Calibri" w:hAnsi="Arial" w:cs="Arial"/>
              <w:sz w:val="16"/>
              <w:szCs w:val="16"/>
            </w:rPr>
            <w:t>D. DRAGATIENĖ</w:t>
          </w:r>
        </w:p>
      </w:tc>
      <w:tc>
        <w:tcPr>
          <w:tcW w:w="532" w:type="pct"/>
          <w:tcBorders>
            <w:top w:val="single" w:sz="4" w:space="0" w:color="000000"/>
            <w:left w:val="single" w:sz="4" w:space="0" w:color="000000"/>
            <w:bottom w:val="single" w:sz="4" w:space="0" w:color="000000"/>
            <w:right w:val="single" w:sz="8" w:space="0" w:color="auto"/>
          </w:tcBorders>
          <w:vAlign w:val="center"/>
          <w:hideMark/>
        </w:tcPr>
        <w:p w14:paraId="54A16423" w14:textId="77777777" w:rsidR="00254907" w:rsidRPr="00BE3082" w:rsidRDefault="00254907" w:rsidP="00254907">
          <w:pPr>
            <w:rPr>
              <w:rFonts w:ascii="Arial" w:eastAsia="Calibri" w:hAnsi="Arial" w:cs="Arial"/>
              <w:sz w:val="16"/>
              <w:szCs w:val="16"/>
            </w:rPr>
          </w:pPr>
        </w:p>
      </w:tc>
      <w:tc>
        <w:tcPr>
          <w:tcW w:w="2252" w:type="pct"/>
          <w:gridSpan w:val="2"/>
          <w:vMerge w:val="restart"/>
          <w:tcBorders>
            <w:top w:val="nil"/>
            <w:left w:val="single" w:sz="8" w:space="0" w:color="auto"/>
            <w:bottom w:val="single" w:sz="4" w:space="0" w:color="000000"/>
            <w:right w:val="single" w:sz="4" w:space="0" w:color="auto"/>
          </w:tcBorders>
          <w:vAlign w:val="center"/>
          <w:hideMark/>
        </w:tcPr>
        <w:p w14:paraId="4E8B7B8A" w14:textId="17D33860" w:rsidR="00254907" w:rsidRPr="00BE3082" w:rsidRDefault="00254907" w:rsidP="00254907">
          <w:pPr>
            <w:jc w:val="center"/>
            <w:rPr>
              <w:rFonts w:ascii="Arial" w:hAnsi="Arial" w:cs="Arial"/>
              <w:sz w:val="16"/>
              <w:szCs w:val="16"/>
            </w:rPr>
          </w:pPr>
          <w:r>
            <w:rPr>
              <w:rFonts w:ascii="Arial" w:hAnsi="Arial" w:cs="Arial"/>
              <w:sz w:val="16"/>
              <w:szCs w:val="16"/>
            </w:rPr>
            <w:t>SĄNAUDŲ ŽINIARAŠTIS</w:t>
          </w:r>
        </w:p>
      </w:tc>
      <w:tc>
        <w:tcPr>
          <w:tcW w:w="298" w:type="pct"/>
          <w:vMerge w:val="restart"/>
          <w:tcBorders>
            <w:top w:val="single" w:sz="4" w:space="0" w:color="000000"/>
            <w:left w:val="single" w:sz="4" w:space="0" w:color="auto"/>
            <w:bottom w:val="single" w:sz="4" w:space="0" w:color="000000"/>
            <w:right w:val="single" w:sz="8" w:space="0" w:color="auto"/>
          </w:tcBorders>
          <w:vAlign w:val="center"/>
          <w:hideMark/>
        </w:tcPr>
        <w:p w14:paraId="580F3B64" w14:textId="77777777" w:rsidR="00254907" w:rsidRPr="00BE3082" w:rsidRDefault="00254907" w:rsidP="00254907">
          <w:pPr>
            <w:jc w:val="center"/>
            <w:rPr>
              <w:rFonts w:ascii="Arial" w:eastAsia="Calibri" w:hAnsi="Arial" w:cs="Arial"/>
              <w:sz w:val="16"/>
              <w:szCs w:val="16"/>
            </w:rPr>
          </w:pPr>
          <w:r w:rsidRPr="00BE3082">
            <w:rPr>
              <w:rFonts w:ascii="Arial" w:eastAsia="Calibri" w:hAnsi="Arial" w:cs="Arial"/>
              <w:sz w:val="16"/>
              <w:szCs w:val="16"/>
            </w:rPr>
            <w:t>0</w:t>
          </w:r>
        </w:p>
      </w:tc>
    </w:tr>
    <w:tr w:rsidR="00254907" w:rsidRPr="00BE3082" w14:paraId="00348C1B" w14:textId="77777777" w:rsidTr="00F83232">
      <w:trPr>
        <w:trHeight w:val="283"/>
        <w:jc w:val="right"/>
      </w:trPr>
      <w:tc>
        <w:tcPr>
          <w:tcW w:w="580" w:type="pct"/>
          <w:tcBorders>
            <w:top w:val="single" w:sz="4" w:space="0" w:color="000000"/>
            <w:left w:val="single" w:sz="8" w:space="0" w:color="auto"/>
            <w:bottom w:val="single" w:sz="4" w:space="0" w:color="000000"/>
            <w:right w:val="single" w:sz="8" w:space="0" w:color="auto"/>
          </w:tcBorders>
          <w:vAlign w:val="center"/>
        </w:tcPr>
        <w:p w14:paraId="005DF2EE" w14:textId="77777777" w:rsidR="00254907" w:rsidRPr="00BE3082" w:rsidRDefault="00254907" w:rsidP="00254907">
          <w:pPr>
            <w:jc w:val="center"/>
            <w:rPr>
              <w:rFonts w:ascii="Arial" w:eastAsia="Calibri" w:hAnsi="Arial" w:cs="Arial"/>
              <w:sz w:val="16"/>
              <w:szCs w:val="16"/>
            </w:rPr>
          </w:pPr>
        </w:p>
      </w:tc>
      <w:tc>
        <w:tcPr>
          <w:tcW w:w="536" w:type="pct"/>
          <w:gridSpan w:val="2"/>
          <w:tcBorders>
            <w:top w:val="single" w:sz="4" w:space="0" w:color="000000"/>
            <w:left w:val="single" w:sz="8" w:space="0" w:color="auto"/>
            <w:bottom w:val="single" w:sz="4" w:space="0" w:color="000000"/>
            <w:right w:val="single" w:sz="4" w:space="0" w:color="000000"/>
          </w:tcBorders>
          <w:vAlign w:val="center"/>
        </w:tcPr>
        <w:p w14:paraId="2F3D526E" w14:textId="77777777" w:rsidR="00254907" w:rsidRPr="00BE3082" w:rsidRDefault="00254907" w:rsidP="00254907">
          <w:pPr>
            <w:rPr>
              <w:rFonts w:ascii="Arial" w:eastAsia="Calibri" w:hAnsi="Arial" w:cs="Arial"/>
              <w:sz w:val="16"/>
              <w:szCs w:val="16"/>
            </w:rPr>
          </w:pPr>
        </w:p>
      </w:tc>
      <w:tc>
        <w:tcPr>
          <w:tcW w:w="802" w:type="pct"/>
          <w:gridSpan w:val="3"/>
          <w:tcBorders>
            <w:top w:val="single" w:sz="4" w:space="0" w:color="000000"/>
            <w:left w:val="single" w:sz="4" w:space="0" w:color="000000"/>
            <w:bottom w:val="single" w:sz="4" w:space="0" w:color="000000"/>
            <w:right w:val="single" w:sz="4" w:space="0" w:color="000000"/>
          </w:tcBorders>
          <w:vAlign w:val="center"/>
        </w:tcPr>
        <w:p w14:paraId="5E9001C1" w14:textId="77777777" w:rsidR="00254907" w:rsidRPr="00BE3082" w:rsidRDefault="00254907" w:rsidP="00254907">
          <w:pPr>
            <w:rPr>
              <w:rFonts w:ascii="Arial" w:eastAsia="Calibri" w:hAnsi="Arial" w:cs="Arial"/>
              <w:sz w:val="16"/>
              <w:szCs w:val="16"/>
            </w:rPr>
          </w:pPr>
        </w:p>
      </w:tc>
      <w:tc>
        <w:tcPr>
          <w:tcW w:w="532" w:type="pct"/>
          <w:tcBorders>
            <w:top w:val="single" w:sz="4" w:space="0" w:color="000000"/>
            <w:left w:val="single" w:sz="4" w:space="0" w:color="000000"/>
            <w:bottom w:val="single" w:sz="4" w:space="0" w:color="000000"/>
            <w:right w:val="single" w:sz="8" w:space="0" w:color="auto"/>
          </w:tcBorders>
          <w:vAlign w:val="center"/>
        </w:tcPr>
        <w:p w14:paraId="55A02F64" w14:textId="77777777" w:rsidR="00254907" w:rsidRPr="00BE3082" w:rsidRDefault="00254907" w:rsidP="00254907">
          <w:pPr>
            <w:rPr>
              <w:rFonts w:ascii="Arial" w:eastAsia="Calibri" w:hAnsi="Arial" w:cs="Arial"/>
              <w:sz w:val="16"/>
              <w:szCs w:val="16"/>
            </w:rPr>
          </w:pPr>
        </w:p>
      </w:tc>
      <w:tc>
        <w:tcPr>
          <w:tcW w:w="0" w:type="auto"/>
          <w:gridSpan w:val="2"/>
          <w:vMerge/>
          <w:tcBorders>
            <w:top w:val="single" w:sz="4" w:space="0" w:color="000000"/>
            <w:left w:val="single" w:sz="4" w:space="0" w:color="000000"/>
            <w:bottom w:val="single" w:sz="4" w:space="0" w:color="000000"/>
            <w:right w:val="single" w:sz="4" w:space="0" w:color="auto"/>
          </w:tcBorders>
          <w:vAlign w:val="center"/>
          <w:hideMark/>
        </w:tcPr>
        <w:p w14:paraId="7D46E6D7" w14:textId="77777777" w:rsidR="00254907" w:rsidRPr="00BE3082" w:rsidRDefault="00254907" w:rsidP="00254907">
          <w:pPr>
            <w:rPr>
              <w:rFonts w:ascii="Arial" w:eastAsia="Calibri" w:hAnsi="Arial" w:cs="Arial"/>
              <w:sz w:val="16"/>
              <w:szCs w:val="16"/>
            </w:rPr>
          </w:pPr>
        </w:p>
      </w:tc>
      <w:tc>
        <w:tcPr>
          <w:tcW w:w="0" w:type="auto"/>
          <w:vMerge/>
          <w:tcBorders>
            <w:top w:val="single" w:sz="4" w:space="0" w:color="000000"/>
            <w:left w:val="single" w:sz="4" w:space="0" w:color="auto"/>
            <w:bottom w:val="single" w:sz="4" w:space="0" w:color="000000"/>
            <w:right w:val="single" w:sz="8" w:space="0" w:color="auto"/>
          </w:tcBorders>
          <w:vAlign w:val="center"/>
          <w:hideMark/>
        </w:tcPr>
        <w:p w14:paraId="2412CC4E" w14:textId="77777777" w:rsidR="00254907" w:rsidRPr="00BE3082" w:rsidRDefault="00254907" w:rsidP="00254907">
          <w:pPr>
            <w:rPr>
              <w:rFonts w:ascii="Arial" w:eastAsia="Calibri" w:hAnsi="Arial" w:cs="Arial"/>
              <w:sz w:val="16"/>
              <w:szCs w:val="16"/>
            </w:rPr>
          </w:pPr>
        </w:p>
      </w:tc>
    </w:tr>
    <w:tr w:rsidR="00254907" w:rsidRPr="00BE3082" w14:paraId="55B01406" w14:textId="77777777" w:rsidTr="00F83232">
      <w:trPr>
        <w:trHeight w:val="283"/>
        <w:jc w:val="right"/>
      </w:trPr>
      <w:tc>
        <w:tcPr>
          <w:tcW w:w="580" w:type="pct"/>
          <w:vMerge w:val="restart"/>
          <w:tcBorders>
            <w:top w:val="single" w:sz="8" w:space="0" w:color="auto"/>
            <w:left w:val="single" w:sz="8" w:space="0" w:color="auto"/>
            <w:bottom w:val="single" w:sz="8" w:space="0" w:color="auto"/>
            <w:right w:val="single" w:sz="8" w:space="0" w:color="auto"/>
          </w:tcBorders>
          <w:vAlign w:val="center"/>
          <w:hideMark/>
        </w:tcPr>
        <w:p w14:paraId="7AEF8B06" w14:textId="77777777" w:rsidR="00254907" w:rsidRPr="00BE3082" w:rsidRDefault="00254907" w:rsidP="00254907">
          <w:pPr>
            <w:jc w:val="center"/>
            <w:rPr>
              <w:rFonts w:ascii="Arial" w:eastAsia="Calibri" w:hAnsi="Arial" w:cs="Arial"/>
              <w:sz w:val="16"/>
              <w:szCs w:val="16"/>
            </w:rPr>
          </w:pPr>
          <w:r w:rsidRPr="00BE3082">
            <w:rPr>
              <w:rFonts w:ascii="Arial" w:eastAsia="Calibri" w:hAnsi="Arial" w:cs="Arial"/>
              <w:sz w:val="16"/>
              <w:szCs w:val="16"/>
            </w:rPr>
            <w:t>LT</w:t>
          </w:r>
        </w:p>
      </w:tc>
      <w:tc>
        <w:tcPr>
          <w:tcW w:w="1870" w:type="pct"/>
          <w:gridSpan w:val="6"/>
          <w:tcBorders>
            <w:top w:val="single" w:sz="8" w:space="0" w:color="auto"/>
            <w:left w:val="single" w:sz="8" w:space="0" w:color="auto"/>
            <w:bottom w:val="nil"/>
            <w:right w:val="single" w:sz="8" w:space="0" w:color="auto"/>
          </w:tcBorders>
          <w:vAlign w:val="center"/>
          <w:hideMark/>
        </w:tcPr>
        <w:p w14:paraId="52B54D41" w14:textId="77777777" w:rsidR="00254907" w:rsidRPr="00BE3082" w:rsidRDefault="00254907" w:rsidP="00254907">
          <w:pPr>
            <w:rPr>
              <w:rFonts w:ascii="Arial" w:eastAsia="Calibri" w:hAnsi="Arial" w:cs="Arial"/>
              <w:sz w:val="16"/>
              <w:szCs w:val="16"/>
            </w:rPr>
          </w:pPr>
          <w:r w:rsidRPr="00BE3082">
            <w:rPr>
              <w:rFonts w:ascii="Arial" w:eastAsia="Calibri" w:hAnsi="Arial" w:cs="Arial"/>
              <w:sz w:val="16"/>
              <w:szCs w:val="16"/>
            </w:rPr>
            <w:t>STATYTOJAS IR (ARBA) UŽSAKOVAS</w:t>
          </w:r>
        </w:p>
      </w:tc>
      <w:tc>
        <w:tcPr>
          <w:tcW w:w="1921" w:type="pct"/>
          <w:tcBorders>
            <w:top w:val="single" w:sz="8" w:space="0" w:color="auto"/>
            <w:left w:val="single" w:sz="8" w:space="0" w:color="auto"/>
            <w:bottom w:val="nil"/>
            <w:right w:val="single" w:sz="4" w:space="0" w:color="000000"/>
          </w:tcBorders>
          <w:vAlign w:val="center"/>
          <w:hideMark/>
        </w:tcPr>
        <w:p w14:paraId="1061AA61" w14:textId="77777777" w:rsidR="00254907" w:rsidRPr="00BE3082" w:rsidRDefault="00254907" w:rsidP="00254907">
          <w:pPr>
            <w:rPr>
              <w:rFonts w:ascii="Arial" w:eastAsia="Calibri" w:hAnsi="Arial" w:cs="Arial"/>
              <w:sz w:val="16"/>
              <w:szCs w:val="16"/>
            </w:rPr>
          </w:pPr>
          <w:r w:rsidRPr="00BE3082">
            <w:rPr>
              <w:rFonts w:ascii="Arial" w:eastAsia="Calibri" w:hAnsi="Arial" w:cs="Arial"/>
              <w:sz w:val="16"/>
              <w:szCs w:val="16"/>
            </w:rPr>
            <w:t>DOKUMENTO ŽYMUO</w:t>
          </w:r>
        </w:p>
      </w:tc>
      <w:tc>
        <w:tcPr>
          <w:tcW w:w="331" w:type="pct"/>
          <w:tcBorders>
            <w:top w:val="single" w:sz="8" w:space="0" w:color="auto"/>
            <w:left w:val="single" w:sz="4" w:space="0" w:color="000000"/>
            <w:bottom w:val="single" w:sz="4" w:space="0" w:color="000000"/>
            <w:right w:val="single" w:sz="4" w:space="0" w:color="000000"/>
          </w:tcBorders>
          <w:vAlign w:val="center"/>
          <w:hideMark/>
        </w:tcPr>
        <w:p w14:paraId="0DD21712" w14:textId="77777777" w:rsidR="00254907" w:rsidRPr="00BE3082" w:rsidRDefault="00254907" w:rsidP="00254907">
          <w:pPr>
            <w:jc w:val="center"/>
            <w:rPr>
              <w:rFonts w:ascii="Arial" w:eastAsia="Calibri" w:hAnsi="Arial" w:cs="Arial"/>
              <w:sz w:val="16"/>
              <w:szCs w:val="16"/>
            </w:rPr>
          </w:pPr>
          <w:r w:rsidRPr="00BE3082">
            <w:rPr>
              <w:rFonts w:ascii="Arial" w:eastAsia="Calibri" w:hAnsi="Arial" w:cs="Arial"/>
              <w:sz w:val="16"/>
              <w:szCs w:val="16"/>
            </w:rPr>
            <w:t>Lapas</w:t>
          </w:r>
        </w:p>
      </w:tc>
      <w:tc>
        <w:tcPr>
          <w:tcW w:w="298" w:type="pct"/>
          <w:tcBorders>
            <w:top w:val="single" w:sz="8" w:space="0" w:color="auto"/>
            <w:left w:val="single" w:sz="4" w:space="0" w:color="000000"/>
            <w:bottom w:val="single" w:sz="4" w:space="0" w:color="000000"/>
            <w:right w:val="single" w:sz="8" w:space="0" w:color="auto"/>
          </w:tcBorders>
          <w:vAlign w:val="center"/>
          <w:hideMark/>
        </w:tcPr>
        <w:p w14:paraId="4FCBBA1F" w14:textId="77777777" w:rsidR="00254907" w:rsidRPr="00BE3082" w:rsidRDefault="00254907" w:rsidP="00254907">
          <w:pPr>
            <w:jc w:val="center"/>
            <w:rPr>
              <w:rFonts w:ascii="Arial" w:eastAsia="Calibri" w:hAnsi="Arial" w:cs="Arial"/>
              <w:sz w:val="16"/>
              <w:szCs w:val="16"/>
            </w:rPr>
          </w:pPr>
          <w:proofErr w:type="spellStart"/>
          <w:r w:rsidRPr="00BE3082">
            <w:rPr>
              <w:rFonts w:ascii="Arial" w:eastAsia="Calibri" w:hAnsi="Arial" w:cs="Arial"/>
              <w:sz w:val="16"/>
              <w:szCs w:val="16"/>
            </w:rPr>
            <w:t>Lapų</w:t>
          </w:r>
          <w:proofErr w:type="spellEnd"/>
        </w:p>
      </w:tc>
    </w:tr>
    <w:tr w:rsidR="00254907" w:rsidRPr="00BE3082" w14:paraId="729519CE" w14:textId="77777777" w:rsidTr="00F83232">
      <w:trPr>
        <w:trHeight w:val="283"/>
        <w:jc w:val="right"/>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EFCFF12" w14:textId="77777777" w:rsidR="00254907" w:rsidRPr="00BE3082" w:rsidRDefault="00254907" w:rsidP="00254907">
          <w:pPr>
            <w:rPr>
              <w:rFonts w:ascii="Arial" w:eastAsia="Calibri" w:hAnsi="Arial" w:cs="Arial"/>
              <w:sz w:val="16"/>
              <w:szCs w:val="16"/>
            </w:rPr>
          </w:pPr>
        </w:p>
      </w:tc>
      <w:tc>
        <w:tcPr>
          <w:tcW w:w="1870" w:type="pct"/>
          <w:gridSpan w:val="6"/>
          <w:tcBorders>
            <w:top w:val="nil"/>
            <w:left w:val="single" w:sz="8" w:space="0" w:color="auto"/>
            <w:bottom w:val="single" w:sz="8" w:space="0" w:color="auto"/>
            <w:right w:val="single" w:sz="8" w:space="0" w:color="auto"/>
          </w:tcBorders>
          <w:vAlign w:val="center"/>
          <w:hideMark/>
        </w:tcPr>
        <w:p w14:paraId="2AD24E06" w14:textId="77777777" w:rsidR="00254907" w:rsidRPr="00BE3082" w:rsidRDefault="00254907" w:rsidP="00254907">
          <w:pPr>
            <w:jc w:val="center"/>
            <w:rPr>
              <w:rFonts w:ascii="Arial" w:eastAsia="Calibri" w:hAnsi="Arial" w:cs="Arial"/>
              <w:sz w:val="20"/>
            </w:rPr>
          </w:pPr>
          <w:proofErr w:type="spellStart"/>
          <w:r w:rsidRPr="00BF6D17">
            <w:rPr>
              <w:rFonts w:ascii="Arial" w:hAnsi="Arial" w:cs="Arial"/>
              <w:sz w:val="16"/>
              <w:szCs w:val="16"/>
            </w:rPr>
            <w:t>Klaipėdos</w:t>
          </w:r>
          <w:proofErr w:type="spellEnd"/>
          <w:r w:rsidRPr="00BF6D17">
            <w:rPr>
              <w:rFonts w:ascii="Arial" w:hAnsi="Arial" w:cs="Arial"/>
              <w:sz w:val="16"/>
              <w:szCs w:val="16"/>
            </w:rPr>
            <w:t xml:space="preserve"> </w:t>
          </w:r>
          <w:proofErr w:type="spellStart"/>
          <w:r w:rsidRPr="00BF6D17">
            <w:rPr>
              <w:rFonts w:ascii="Arial" w:hAnsi="Arial" w:cs="Arial"/>
              <w:sz w:val="16"/>
              <w:szCs w:val="16"/>
            </w:rPr>
            <w:t>miesto</w:t>
          </w:r>
          <w:proofErr w:type="spellEnd"/>
          <w:r w:rsidRPr="00BF6D17">
            <w:rPr>
              <w:rFonts w:ascii="Arial" w:hAnsi="Arial" w:cs="Arial"/>
              <w:sz w:val="16"/>
              <w:szCs w:val="16"/>
            </w:rPr>
            <w:t xml:space="preserve"> </w:t>
          </w:r>
          <w:proofErr w:type="spellStart"/>
          <w:r w:rsidRPr="00BF6D17">
            <w:rPr>
              <w:rFonts w:ascii="Arial" w:hAnsi="Arial" w:cs="Arial"/>
              <w:sz w:val="16"/>
              <w:szCs w:val="16"/>
            </w:rPr>
            <w:t>savivaldybė</w:t>
          </w:r>
          <w:proofErr w:type="spellEnd"/>
          <w:r w:rsidRPr="00BE3082">
            <w:rPr>
              <w:rFonts w:ascii="Arial" w:eastAsia="Calibri" w:hAnsi="Arial" w:cs="Arial"/>
              <w:sz w:val="20"/>
            </w:rPr>
            <w:t xml:space="preserve"> </w:t>
          </w:r>
        </w:p>
      </w:tc>
      <w:tc>
        <w:tcPr>
          <w:tcW w:w="1921" w:type="pct"/>
          <w:tcBorders>
            <w:top w:val="nil"/>
            <w:left w:val="single" w:sz="8" w:space="0" w:color="auto"/>
            <w:bottom w:val="single" w:sz="8" w:space="0" w:color="auto"/>
            <w:right w:val="single" w:sz="4" w:space="0" w:color="000000"/>
          </w:tcBorders>
          <w:vAlign w:val="center"/>
          <w:hideMark/>
        </w:tcPr>
        <w:p w14:paraId="61081904" w14:textId="2E1B9493" w:rsidR="00254907" w:rsidRPr="00BE3082" w:rsidRDefault="00254907" w:rsidP="00254907">
          <w:pPr>
            <w:jc w:val="center"/>
            <w:rPr>
              <w:rFonts w:ascii="Arial" w:eastAsia="Calibri" w:hAnsi="Arial" w:cs="Arial"/>
              <w:sz w:val="20"/>
            </w:rPr>
          </w:pPr>
          <w:r w:rsidRPr="00EB4CB0">
            <w:rPr>
              <w:rFonts w:ascii="Arial" w:hAnsi="Arial" w:cs="Arial"/>
              <w:sz w:val="16"/>
              <w:szCs w:val="16"/>
            </w:rPr>
            <w:t>P22-037-KRTP-</w:t>
          </w:r>
          <w:proofErr w:type="gramStart"/>
          <w:r>
            <w:rPr>
              <w:rFonts w:ascii="Arial" w:hAnsi="Arial" w:cs="Arial"/>
              <w:sz w:val="16"/>
              <w:szCs w:val="16"/>
            </w:rPr>
            <w:t>A</w:t>
          </w:r>
          <w:r w:rsidRPr="00EB4CB0">
            <w:rPr>
              <w:rFonts w:ascii="Arial" w:hAnsi="Arial" w:cs="Arial"/>
              <w:sz w:val="16"/>
              <w:szCs w:val="16"/>
            </w:rPr>
            <w:t>S.</w:t>
          </w:r>
          <w:r>
            <w:rPr>
              <w:rFonts w:ascii="Arial" w:hAnsi="Arial" w:cs="Arial"/>
              <w:sz w:val="16"/>
              <w:szCs w:val="16"/>
            </w:rPr>
            <w:t>SŽ</w:t>
          </w:r>
          <w:proofErr w:type="gramEnd"/>
        </w:p>
      </w:tc>
      <w:tc>
        <w:tcPr>
          <w:tcW w:w="331" w:type="pct"/>
          <w:tcBorders>
            <w:top w:val="single" w:sz="4" w:space="0" w:color="000000"/>
            <w:left w:val="single" w:sz="4" w:space="0" w:color="000000"/>
            <w:bottom w:val="single" w:sz="8" w:space="0" w:color="auto"/>
            <w:right w:val="single" w:sz="4" w:space="0" w:color="000000"/>
          </w:tcBorders>
          <w:vAlign w:val="center"/>
          <w:hideMark/>
        </w:tcPr>
        <w:p w14:paraId="0EB48A52" w14:textId="77777777" w:rsidR="00254907" w:rsidRPr="00051AFD" w:rsidRDefault="00254907" w:rsidP="00254907">
          <w:pPr>
            <w:jc w:val="center"/>
            <w:rPr>
              <w:rFonts w:ascii="Arial" w:eastAsia="Calibri" w:hAnsi="Arial" w:cs="Arial"/>
              <w:noProof/>
              <w:sz w:val="16"/>
              <w:szCs w:val="16"/>
            </w:rPr>
          </w:pPr>
          <w:r w:rsidRPr="00051AFD">
            <w:rPr>
              <w:rFonts w:ascii="Arial" w:eastAsia="Calibri" w:hAnsi="Arial" w:cs="Arial"/>
              <w:noProof/>
              <w:sz w:val="16"/>
              <w:szCs w:val="16"/>
            </w:rPr>
            <w:fldChar w:fldCharType="begin"/>
          </w:r>
          <w:r w:rsidRPr="00051AFD">
            <w:rPr>
              <w:rFonts w:ascii="Arial" w:eastAsia="Calibri" w:hAnsi="Arial" w:cs="Arial"/>
              <w:noProof/>
              <w:sz w:val="16"/>
              <w:szCs w:val="16"/>
            </w:rPr>
            <w:instrText xml:space="preserve"> PAGE  \* Arabic  \* MERGEFORMAT </w:instrText>
          </w:r>
          <w:r w:rsidRPr="00051AFD">
            <w:rPr>
              <w:rFonts w:ascii="Arial" w:eastAsia="Calibri" w:hAnsi="Arial" w:cs="Arial"/>
              <w:noProof/>
              <w:sz w:val="16"/>
              <w:szCs w:val="16"/>
            </w:rPr>
            <w:fldChar w:fldCharType="separate"/>
          </w:r>
          <w:r w:rsidRPr="00051AFD">
            <w:rPr>
              <w:rFonts w:ascii="Arial" w:eastAsia="Calibri" w:hAnsi="Arial" w:cs="Arial"/>
              <w:noProof/>
              <w:sz w:val="16"/>
              <w:szCs w:val="16"/>
            </w:rPr>
            <w:t>1</w:t>
          </w:r>
          <w:r w:rsidRPr="00051AFD">
            <w:rPr>
              <w:rFonts w:ascii="Arial" w:eastAsia="Calibri" w:hAnsi="Arial" w:cs="Arial"/>
              <w:noProof/>
              <w:sz w:val="16"/>
              <w:szCs w:val="16"/>
            </w:rPr>
            <w:fldChar w:fldCharType="end"/>
          </w:r>
        </w:p>
      </w:tc>
      <w:tc>
        <w:tcPr>
          <w:tcW w:w="298" w:type="pct"/>
          <w:tcBorders>
            <w:top w:val="single" w:sz="4" w:space="0" w:color="000000"/>
            <w:left w:val="single" w:sz="4" w:space="0" w:color="000000"/>
            <w:bottom w:val="single" w:sz="8" w:space="0" w:color="auto"/>
            <w:right w:val="single" w:sz="8" w:space="0" w:color="auto"/>
          </w:tcBorders>
          <w:vAlign w:val="center"/>
          <w:hideMark/>
        </w:tcPr>
        <w:p w14:paraId="3F2B136D" w14:textId="77777777" w:rsidR="00254907" w:rsidRPr="00BE3082" w:rsidRDefault="00254907" w:rsidP="00254907">
          <w:pPr>
            <w:jc w:val="center"/>
            <w:rPr>
              <w:rFonts w:ascii="Arial" w:eastAsia="Calibri" w:hAnsi="Arial" w:cs="Arial"/>
              <w:sz w:val="16"/>
              <w:szCs w:val="16"/>
            </w:rPr>
          </w:pPr>
          <w:r w:rsidRPr="00BE3082">
            <w:rPr>
              <w:rFonts w:ascii="Arial" w:eastAsia="Calibri" w:hAnsi="Arial" w:cs="Arial"/>
              <w:sz w:val="16"/>
              <w:szCs w:val="16"/>
            </w:rPr>
            <w:fldChar w:fldCharType="begin"/>
          </w:r>
          <w:r w:rsidRPr="00BE3082">
            <w:rPr>
              <w:rFonts w:ascii="Arial" w:eastAsia="Calibri" w:hAnsi="Arial" w:cs="Arial"/>
              <w:sz w:val="16"/>
              <w:szCs w:val="16"/>
            </w:rPr>
            <w:instrText xml:space="preserve"> NUMPAGES  \# "0" \* Arabic  \* MERGEFORMAT </w:instrText>
          </w:r>
          <w:r w:rsidRPr="00BE3082">
            <w:rPr>
              <w:rFonts w:ascii="Arial" w:eastAsia="Calibri" w:hAnsi="Arial" w:cs="Arial"/>
              <w:sz w:val="16"/>
              <w:szCs w:val="16"/>
            </w:rPr>
            <w:fldChar w:fldCharType="separate"/>
          </w:r>
          <w:r w:rsidRPr="00BE3082">
            <w:rPr>
              <w:rFonts w:ascii="Arial" w:eastAsia="Calibri" w:hAnsi="Arial" w:cs="Arial"/>
              <w:noProof/>
              <w:sz w:val="16"/>
              <w:szCs w:val="16"/>
            </w:rPr>
            <w:t>1</w:t>
          </w:r>
          <w:r w:rsidRPr="00BE3082">
            <w:rPr>
              <w:rFonts w:ascii="Arial" w:eastAsia="Calibri" w:hAnsi="Arial" w:cs="Arial"/>
              <w:sz w:val="16"/>
              <w:szCs w:val="16"/>
            </w:rPr>
            <w:fldChar w:fldCharType="end"/>
          </w:r>
        </w:p>
      </w:tc>
    </w:tr>
  </w:tbl>
  <w:p w14:paraId="045DB59D" w14:textId="77777777" w:rsidR="0047387E" w:rsidRPr="0075197B" w:rsidRDefault="0047387E" w:rsidP="0075197B">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B289B" w14:textId="77777777" w:rsidR="0028590A" w:rsidRDefault="0028590A">
      <w:r>
        <w:separator/>
      </w:r>
    </w:p>
  </w:footnote>
  <w:footnote w:type="continuationSeparator" w:id="0">
    <w:p w14:paraId="0B770F3D" w14:textId="77777777" w:rsidR="0028590A" w:rsidRDefault="0028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4013F" w14:textId="77777777" w:rsidR="006D776A" w:rsidRPr="00902EA1" w:rsidRDefault="006D776A">
    <w:pPr>
      <w:pStyle w:val="Header"/>
      <w:rPr>
        <w:lang w:val="lt-LT"/>
      </w:rPr>
    </w:pPr>
    <w:r>
      <w:rPr>
        <w:lang w:val="lt-LT"/>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B5009" w14:textId="77777777" w:rsidR="005F229F" w:rsidRDefault="005F22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8906" w14:textId="77777777" w:rsidR="005F229F" w:rsidRDefault="005F22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BDB452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b/>
        <w:bCs/>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b/>
        <w:bCs/>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b/>
        <w:bCs/>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4"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5" w15:restartNumberingAfterBreak="0">
    <w:nsid w:val="00000005"/>
    <w:multiLevelType w:val="multilevel"/>
    <w:tmpl w:val="00000005"/>
    <w:name w:val="WW8Num5"/>
    <w:lvl w:ilvl="0">
      <w:start w:val="8"/>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6"/>
    <w:multiLevelType w:val="multilevel"/>
    <w:tmpl w:val="00000006"/>
    <w:name w:val="WW8Num7"/>
    <w:lvl w:ilvl="0">
      <w:start w:val="1"/>
      <w:numFmt w:val="bullet"/>
      <w:lvlText w:val=""/>
      <w:lvlJc w:val="left"/>
      <w:pPr>
        <w:tabs>
          <w:tab w:val="num" w:pos="720"/>
        </w:tabs>
        <w:ind w:left="720" w:hanging="360"/>
      </w:pPr>
      <w:rPr>
        <w:rFonts w:ascii="Wingdings" w:hAnsi="Wingdings"/>
        <w:b/>
        <w:bCs/>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b/>
        <w:bCs/>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b/>
        <w:bCs/>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7" w15:restartNumberingAfterBreak="0">
    <w:nsid w:val="00000007"/>
    <w:multiLevelType w:val="multilevel"/>
    <w:tmpl w:val="00000007"/>
    <w:name w:val="WW8Num8"/>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8"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sz w:val="20"/>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sz w:val="20"/>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sz w:val="20"/>
      </w:rPr>
    </w:lvl>
    <w:lvl w:ilvl="8">
      <w:start w:val="1"/>
      <w:numFmt w:val="bullet"/>
      <w:lvlText w:val="■"/>
      <w:lvlJc w:val="left"/>
      <w:pPr>
        <w:tabs>
          <w:tab w:val="num" w:pos="3600"/>
        </w:tabs>
        <w:ind w:left="3600" w:hanging="360"/>
      </w:pPr>
      <w:rPr>
        <w:rFonts w:ascii="StarSymbol" w:hAnsi="StarSymbol"/>
        <w:sz w:val="20"/>
      </w:rPr>
    </w:lvl>
  </w:abstractNum>
  <w:abstractNum w:abstractNumId="9"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10"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1"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Wingdings" w:hAnsi="Wingdings"/>
        <w:sz w:val="16"/>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Times New Roman"/>
      </w:rPr>
    </w:lvl>
    <w:lvl w:ilvl="3">
      <w:start w:val="1"/>
      <w:numFmt w:val="bullet"/>
      <w:lvlText w:val=""/>
      <w:lvlJc w:val="left"/>
      <w:pPr>
        <w:tabs>
          <w:tab w:val="num" w:pos="1800"/>
        </w:tabs>
        <w:ind w:left="1800" w:hanging="360"/>
      </w:pPr>
      <w:rPr>
        <w:rFonts w:ascii="Wingdings" w:hAnsi="Wingdings"/>
        <w:sz w:val="16"/>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Times New Roman"/>
      </w:rPr>
    </w:lvl>
    <w:lvl w:ilvl="6">
      <w:start w:val="1"/>
      <w:numFmt w:val="bullet"/>
      <w:lvlText w:val=""/>
      <w:lvlJc w:val="left"/>
      <w:pPr>
        <w:tabs>
          <w:tab w:val="num" w:pos="2880"/>
        </w:tabs>
        <w:ind w:left="2880" w:hanging="360"/>
      </w:pPr>
      <w:rPr>
        <w:rFonts w:ascii="Wingdings" w:hAnsi="Wingdings"/>
        <w:sz w:val="16"/>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pStyle w:val="Heading9"/>
      <w:lvlText w:val="■"/>
      <w:lvlJc w:val="left"/>
      <w:pPr>
        <w:tabs>
          <w:tab w:val="num" w:pos="3600"/>
        </w:tabs>
        <w:ind w:left="3600" w:hanging="360"/>
      </w:pPr>
      <w:rPr>
        <w:rFonts w:ascii="StarSymbol" w:hAnsi="StarSymbol" w:cs="Times New Roman"/>
      </w:rPr>
    </w:lvl>
  </w:abstractNum>
  <w:abstractNum w:abstractNumId="12" w15:restartNumberingAfterBreak="0">
    <w:nsid w:val="0000000C"/>
    <w:multiLevelType w:val="multilevel"/>
    <w:tmpl w:val="0000000C"/>
    <w:name w:val="WW8Num13"/>
    <w:lvl w:ilvl="0">
      <w:start w:val="1"/>
      <w:numFmt w:val="bullet"/>
      <w:lvlText w:val=""/>
      <w:lvlJc w:val="left"/>
      <w:pPr>
        <w:tabs>
          <w:tab w:val="num" w:pos="720"/>
        </w:tabs>
        <w:ind w:left="720" w:hanging="360"/>
      </w:pPr>
      <w:rPr>
        <w:rFonts w:ascii="Wingdings" w:hAnsi="Wingdings"/>
        <w:b/>
        <w:sz w:val="24"/>
      </w:rPr>
    </w:lvl>
    <w:lvl w:ilvl="1">
      <w:start w:val="1"/>
      <w:numFmt w:val="bullet"/>
      <w:lvlText w:val=""/>
      <w:lvlJc w:val="left"/>
      <w:pPr>
        <w:tabs>
          <w:tab w:val="num" w:pos="1080"/>
        </w:tabs>
        <w:ind w:left="1080" w:hanging="360"/>
      </w:pPr>
      <w:rPr>
        <w:rFonts w:ascii="Wingdings 2" w:hAnsi="Wingdings 2"/>
        <w:sz w:val="20"/>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b/>
        <w:sz w:val="24"/>
      </w:rPr>
    </w:lvl>
    <w:lvl w:ilvl="4">
      <w:start w:val="1"/>
      <w:numFmt w:val="bullet"/>
      <w:lvlText w:val=""/>
      <w:lvlJc w:val="left"/>
      <w:pPr>
        <w:tabs>
          <w:tab w:val="num" w:pos="2160"/>
        </w:tabs>
        <w:ind w:left="2160" w:hanging="360"/>
      </w:pPr>
      <w:rPr>
        <w:rFonts w:ascii="Wingdings 2" w:hAnsi="Wingdings 2"/>
        <w:sz w:val="20"/>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b/>
        <w:sz w:val="24"/>
      </w:rPr>
    </w:lvl>
    <w:lvl w:ilvl="7">
      <w:start w:val="1"/>
      <w:numFmt w:val="bullet"/>
      <w:lvlText w:val=""/>
      <w:lvlJc w:val="left"/>
      <w:pPr>
        <w:tabs>
          <w:tab w:val="num" w:pos="3240"/>
        </w:tabs>
        <w:ind w:left="3240" w:hanging="360"/>
      </w:pPr>
      <w:rPr>
        <w:rFonts w:ascii="Wingdings 2" w:hAnsi="Wingdings 2"/>
        <w:sz w:val="20"/>
      </w:rPr>
    </w:lvl>
    <w:lvl w:ilvl="8">
      <w:start w:val="1"/>
      <w:numFmt w:val="bullet"/>
      <w:lvlText w:val="■"/>
      <w:lvlJc w:val="left"/>
      <w:pPr>
        <w:tabs>
          <w:tab w:val="num" w:pos="3600"/>
        </w:tabs>
        <w:ind w:left="3600" w:hanging="360"/>
      </w:pPr>
      <w:rPr>
        <w:rFonts w:ascii="StarSymbol" w:hAnsi="StarSymbol"/>
        <w:sz w:val="20"/>
      </w:rPr>
    </w:lvl>
  </w:abstractNum>
  <w:abstractNum w:abstractNumId="13" w15:restartNumberingAfterBreak="0">
    <w:nsid w:val="0000000D"/>
    <w:multiLevelType w:val="multilevel"/>
    <w:tmpl w:val="0000000D"/>
    <w:name w:val="WW8Num15"/>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080"/>
        </w:tabs>
        <w:ind w:left="1080" w:hanging="360"/>
      </w:pPr>
      <w:rPr>
        <w:rFonts w:ascii="Wingdings 2" w:hAnsi="Wingdings 2"/>
        <w:sz w:val="20"/>
      </w:rPr>
    </w:lvl>
    <w:lvl w:ilvl="2">
      <w:start w:val="1"/>
      <w:numFmt w:val="bullet"/>
      <w:lvlText w:val="■"/>
      <w:lvlJc w:val="left"/>
      <w:pPr>
        <w:tabs>
          <w:tab w:val="num" w:pos="1440"/>
        </w:tabs>
        <w:ind w:left="1440" w:hanging="360"/>
      </w:pPr>
      <w:rPr>
        <w:rFonts w:ascii="StarSymbol" w:hAnsi="StarSymbol"/>
        <w:sz w:val="20"/>
      </w:rPr>
    </w:lvl>
    <w:lvl w:ilvl="3">
      <w:start w:val="1"/>
      <w:numFmt w:val="bullet"/>
      <w:lvlText w:val=""/>
      <w:lvlJc w:val="left"/>
      <w:pPr>
        <w:tabs>
          <w:tab w:val="num" w:pos="1800"/>
        </w:tabs>
        <w:ind w:left="1800" w:hanging="360"/>
      </w:pPr>
      <w:rPr>
        <w:rFonts w:ascii="Wingdings" w:hAnsi="Wingdings"/>
        <w:sz w:val="20"/>
      </w:rPr>
    </w:lvl>
    <w:lvl w:ilvl="4">
      <w:start w:val="1"/>
      <w:numFmt w:val="bullet"/>
      <w:lvlText w:val=""/>
      <w:lvlJc w:val="left"/>
      <w:pPr>
        <w:tabs>
          <w:tab w:val="num" w:pos="2160"/>
        </w:tabs>
        <w:ind w:left="2160" w:hanging="360"/>
      </w:pPr>
      <w:rPr>
        <w:rFonts w:ascii="Wingdings 2" w:hAnsi="Wingdings 2"/>
        <w:sz w:val="20"/>
      </w:rPr>
    </w:lvl>
    <w:lvl w:ilvl="5">
      <w:start w:val="1"/>
      <w:numFmt w:val="bullet"/>
      <w:lvlText w:val="■"/>
      <w:lvlJc w:val="left"/>
      <w:pPr>
        <w:tabs>
          <w:tab w:val="num" w:pos="2520"/>
        </w:tabs>
        <w:ind w:left="2520" w:hanging="360"/>
      </w:pPr>
      <w:rPr>
        <w:rFonts w:ascii="StarSymbol" w:hAnsi="StarSymbol"/>
        <w:sz w:val="20"/>
      </w:rPr>
    </w:lvl>
    <w:lvl w:ilvl="6">
      <w:start w:val="1"/>
      <w:numFmt w:val="bullet"/>
      <w:lvlText w:val=""/>
      <w:lvlJc w:val="left"/>
      <w:pPr>
        <w:tabs>
          <w:tab w:val="num" w:pos="2880"/>
        </w:tabs>
        <w:ind w:left="2880" w:hanging="360"/>
      </w:pPr>
      <w:rPr>
        <w:rFonts w:ascii="Wingdings" w:hAnsi="Wingdings"/>
        <w:sz w:val="20"/>
      </w:rPr>
    </w:lvl>
    <w:lvl w:ilvl="7">
      <w:start w:val="1"/>
      <w:numFmt w:val="bullet"/>
      <w:lvlText w:val=""/>
      <w:lvlJc w:val="left"/>
      <w:pPr>
        <w:tabs>
          <w:tab w:val="num" w:pos="3240"/>
        </w:tabs>
        <w:ind w:left="3240" w:hanging="360"/>
      </w:pPr>
      <w:rPr>
        <w:rFonts w:ascii="Wingdings 2" w:hAnsi="Wingdings 2"/>
        <w:sz w:val="20"/>
      </w:rPr>
    </w:lvl>
    <w:lvl w:ilvl="8">
      <w:start w:val="1"/>
      <w:numFmt w:val="bullet"/>
      <w:lvlText w:val="■"/>
      <w:lvlJc w:val="left"/>
      <w:pPr>
        <w:tabs>
          <w:tab w:val="num" w:pos="3600"/>
        </w:tabs>
        <w:ind w:left="3600" w:hanging="360"/>
      </w:pPr>
      <w:rPr>
        <w:rFonts w:ascii="StarSymbol" w:hAnsi="StarSymbol"/>
        <w:sz w:val="20"/>
      </w:rPr>
    </w:lvl>
  </w:abstractNum>
  <w:abstractNum w:abstractNumId="14" w15:restartNumberingAfterBreak="0">
    <w:nsid w:val="0153782D"/>
    <w:multiLevelType w:val="multilevel"/>
    <w:tmpl w:val="66AE8800"/>
    <w:styleLink w:val="CowiHeaders"/>
    <w:lvl w:ilvl="0">
      <w:start w:val="1"/>
      <w:numFmt w:val="decimal"/>
      <w:lvlText w:val="%1"/>
      <w:lvlJc w:val="left"/>
      <w:pPr>
        <w:tabs>
          <w:tab w:val="num" w:pos="851"/>
        </w:tabs>
        <w:ind w:left="851" w:hanging="851"/>
      </w:pPr>
      <w:rPr>
        <w:rFonts w:ascii="Arial" w:hAnsi="Arial" w:hint="default"/>
        <w:b/>
        <w:color w:val="auto"/>
        <w:sz w:val="32"/>
        <w:u w:val="none"/>
      </w:rPr>
    </w:lvl>
    <w:lvl w:ilvl="1">
      <w:start w:val="1"/>
      <w:numFmt w:val="decimal"/>
      <w:lvlText w:val="%1.%2"/>
      <w:lvlJc w:val="left"/>
      <w:pPr>
        <w:tabs>
          <w:tab w:val="num" w:pos="1135"/>
        </w:tabs>
        <w:ind w:left="1135" w:hanging="851"/>
      </w:pPr>
      <w:rPr>
        <w:rFonts w:ascii="Arial" w:hAnsi="Arial" w:hint="default"/>
        <w:b/>
        <w:sz w:val="27"/>
      </w:rPr>
    </w:lvl>
    <w:lvl w:ilvl="2">
      <w:start w:val="1"/>
      <w:numFmt w:val="decimal"/>
      <w:lvlText w:val="%1.%2.%3"/>
      <w:lvlJc w:val="left"/>
      <w:pPr>
        <w:tabs>
          <w:tab w:val="num" w:pos="851"/>
        </w:tabs>
        <w:ind w:left="851" w:hanging="851"/>
      </w:pPr>
      <w:rPr>
        <w:rFonts w:ascii="Arial" w:hAnsi="Arial" w:hint="default"/>
        <w:b/>
        <w:color w:val="auto"/>
        <w:sz w:val="23"/>
      </w:rPr>
    </w:lvl>
    <w:lvl w:ilvl="3">
      <w:start w:val="1"/>
      <w:numFmt w:val="decimal"/>
      <w:lvlText w:val="%1.%2.%3.%4"/>
      <w:lvlJc w:val="left"/>
      <w:pPr>
        <w:tabs>
          <w:tab w:val="num" w:pos="1276"/>
        </w:tabs>
        <w:ind w:left="1276" w:hanging="1276"/>
      </w:pPr>
      <w:rPr>
        <w:rFonts w:ascii="Arial" w:hAnsi="Arial" w:hint="default"/>
        <w:b/>
        <w:sz w:val="20"/>
      </w:rPr>
    </w:lvl>
    <w:lvl w:ilvl="4">
      <w:start w:val="1"/>
      <w:numFmt w:val="decimal"/>
      <w:lvlText w:val="%1.%2.%3.%4.%5"/>
      <w:lvlJc w:val="left"/>
      <w:pPr>
        <w:tabs>
          <w:tab w:val="num" w:pos="1276"/>
        </w:tabs>
        <w:ind w:left="1276" w:hanging="1276"/>
      </w:pPr>
      <w:rPr>
        <w:rFonts w:ascii="Arial" w:hAnsi="Arial" w:hint="default"/>
        <w:b/>
        <w:sz w:val="20"/>
      </w:rPr>
    </w:lvl>
    <w:lvl w:ilvl="5">
      <w:start w:val="1"/>
      <w:numFmt w:val="lowerRoman"/>
      <w:lvlText w:val="(%6)"/>
      <w:lvlJc w:val="left"/>
      <w:pPr>
        <w:tabs>
          <w:tab w:val="num" w:pos="851"/>
        </w:tabs>
        <w:ind w:left="851" w:hanging="851"/>
      </w:pPr>
      <w:rPr>
        <w:rFonts w:hint="default"/>
      </w:rPr>
    </w:lvl>
    <w:lvl w:ilvl="6">
      <w:start w:val="1"/>
      <w:numFmt w:val="none"/>
      <w:lvlRestart w:val="0"/>
      <w:suff w:val="nothing"/>
      <w:lvlText w:val=""/>
      <w:lvlJc w:val="left"/>
      <w:pPr>
        <w:ind w:left="0" w:firstLine="0"/>
      </w:pPr>
      <w:rPr>
        <w:rFonts w:ascii="Arial" w:hAnsi="Arial" w:hint="default"/>
        <w:b/>
        <w:sz w:val="32"/>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5" w15:restartNumberingAfterBreak="0">
    <w:nsid w:val="046D7436"/>
    <w:multiLevelType w:val="multilevel"/>
    <w:tmpl w:val="0406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9C16902"/>
    <w:multiLevelType w:val="hybridMultilevel"/>
    <w:tmpl w:val="9D346B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FD7AD9"/>
    <w:multiLevelType w:val="multilevel"/>
    <w:tmpl w:val="A6DCF772"/>
    <w:styleLink w:val="CowiBulletList"/>
    <w:lvl w:ilvl="0">
      <w:start w:val="1"/>
      <w:numFmt w:val="bullet"/>
      <w:lvlText w:val="›"/>
      <w:lvlJc w:val="left"/>
      <w:pPr>
        <w:tabs>
          <w:tab w:val="num" w:pos="425"/>
        </w:tabs>
        <w:ind w:left="425" w:hanging="425"/>
      </w:pPr>
      <w:rPr>
        <w:rFonts w:hint="default"/>
        <w:color w:val="F04E23"/>
        <w:position w:val="1"/>
        <w:sz w:val="24"/>
      </w:rPr>
    </w:lvl>
    <w:lvl w:ilvl="1">
      <w:start w:val="1"/>
      <w:numFmt w:val="bullet"/>
      <w:lvlText w:val="›"/>
      <w:lvlJc w:val="left"/>
      <w:pPr>
        <w:tabs>
          <w:tab w:val="num" w:pos="851"/>
        </w:tabs>
        <w:ind w:left="851" w:hanging="426"/>
      </w:pPr>
      <w:rPr>
        <w:rFonts w:hint="default"/>
        <w:color w:val="333333"/>
        <w:position w:val="1"/>
        <w:sz w:val="24"/>
      </w:rPr>
    </w:lvl>
    <w:lvl w:ilvl="2">
      <w:start w:val="1"/>
      <w:numFmt w:val="bullet"/>
      <w:lvlText w:val="›"/>
      <w:lvlJc w:val="left"/>
      <w:pPr>
        <w:tabs>
          <w:tab w:val="num" w:pos="1276"/>
        </w:tabs>
        <w:ind w:left="1276" w:hanging="425"/>
      </w:pPr>
      <w:rPr>
        <w:rFonts w:hint="default"/>
        <w:color w:val="333333"/>
        <w:position w:val="1"/>
        <w:sz w:val="24"/>
      </w:rPr>
    </w:lvl>
    <w:lvl w:ilvl="3">
      <w:start w:val="1"/>
      <w:numFmt w:val="bullet"/>
      <w:lvlText w:val="-"/>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8" w15:restartNumberingAfterBreak="0">
    <w:nsid w:val="11466BC3"/>
    <w:multiLevelType w:val="hybridMultilevel"/>
    <w:tmpl w:val="71DCA166"/>
    <w:lvl w:ilvl="0" w:tplc="9BB617F4">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19" w15:restartNumberingAfterBreak="0">
    <w:nsid w:val="15D13117"/>
    <w:multiLevelType w:val="multilevel"/>
    <w:tmpl w:val="23C49318"/>
    <w:lvl w:ilvl="0">
      <w:start w:val="1"/>
      <w:numFmt w:val="decimal"/>
      <w:pStyle w:val="1LVL"/>
      <w:suff w:val="space"/>
      <w:lvlText w:val="%1."/>
      <w:lvlJc w:val="left"/>
      <w:pPr>
        <w:ind w:left="360" w:hanging="360"/>
      </w:pPr>
      <w:rPr>
        <w:rFonts w:hint="default"/>
      </w:rPr>
    </w:lvl>
    <w:lvl w:ilvl="1">
      <w:start w:val="1"/>
      <w:numFmt w:val="decimal"/>
      <w:pStyle w:val="2LVL"/>
      <w:suff w:val="space"/>
      <w:lvlText w:val="%1.%2."/>
      <w:lvlJc w:val="left"/>
      <w:pPr>
        <w:ind w:left="851" w:hanging="567"/>
      </w:pPr>
      <w:rPr>
        <w:rFonts w:hint="default"/>
        <w:b/>
        <w:bCs/>
      </w:rPr>
    </w:lvl>
    <w:lvl w:ilvl="2">
      <w:start w:val="1"/>
      <w:numFmt w:val="decimal"/>
      <w:pStyle w:val="3LV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1D6D1414"/>
    <w:multiLevelType w:val="multilevel"/>
    <w:tmpl w:val="0406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1" w15:restartNumberingAfterBreak="0">
    <w:nsid w:val="23331117"/>
    <w:multiLevelType w:val="multilevel"/>
    <w:tmpl w:val="5BDA225C"/>
    <w:styleLink w:val="CowiTableNumberList"/>
    <w:lvl w:ilvl="0">
      <w:start w:val="1"/>
      <w:numFmt w:val="decimal"/>
      <w:pStyle w:val="TableNumber"/>
      <w:lvlText w:val="%1"/>
      <w:lvlJc w:val="left"/>
      <w:pPr>
        <w:tabs>
          <w:tab w:val="num" w:pos="284"/>
        </w:tabs>
        <w:ind w:left="284" w:hanging="284"/>
      </w:pPr>
      <w:rPr>
        <w:rFonts w:hint="default"/>
      </w:rPr>
    </w:lvl>
    <w:lvl w:ilvl="1">
      <w:start w:val="1"/>
      <w:numFmt w:val="decimal"/>
      <w:pStyle w:val="TableNumber2"/>
      <w:lvlText w:val="%1.%2"/>
      <w:lvlJc w:val="left"/>
      <w:pPr>
        <w:tabs>
          <w:tab w:val="num" w:pos="567"/>
        </w:tabs>
        <w:ind w:left="567" w:hanging="283"/>
      </w:pPr>
      <w:rPr>
        <w:rFonts w:hint="default"/>
      </w:rPr>
    </w:lvl>
    <w:lvl w:ilvl="2">
      <w:start w:val="1"/>
      <w:numFmt w:val="lowerLetter"/>
      <w:pStyle w:val="TableNumber3"/>
      <w:lvlText w:val="%3)"/>
      <w:lvlJc w:val="left"/>
      <w:pPr>
        <w:tabs>
          <w:tab w:val="num" w:pos="851"/>
        </w:tabs>
        <w:ind w:left="851" w:hanging="284"/>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4A20B49"/>
    <w:multiLevelType w:val="hybridMultilevel"/>
    <w:tmpl w:val="848EB69A"/>
    <w:lvl w:ilvl="0" w:tplc="D2245FF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4D954D7"/>
    <w:multiLevelType w:val="multilevel"/>
    <w:tmpl w:val="155A894C"/>
    <w:lvl w:ilvl="0">
      <w:start w:val="2"/>
      <w:numFmt w:val="decimal"/>
      <w:lvlText w:val="%1."/>
      <w:lvlJc w:val="left"/>
      <w:pPr>
        <w:ind w:left="0" w:firstLine="0"/>
      </w:pPr>
      <w:rPr>
        <w:rFonts w:hint="default"/>
      </w:rPr>
    </w:lvl>
    <w:lvl w:ilvl="1">
      <w:start w:val="1"/>
      <w:numFmt w:val="bullet"/>
      <w:lvlText w:val=""/>
      <w:lvlJc w:val="left"/>
      <w:pPr>
        <w:ind w:left="142" w:firstLine="0"/>
      </w:pPr>
      <w:rPr>
        <w:rFonts w:ascii="Wingdings" w:hAnsi="Wingding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26CA3B64"/>
    <w:multiLevelType w:val="hybridMultilevel"/>
    <w:tmpl w:val="B20032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8492D64"/>
    <w:multiLevelType w:val="hybridMultilevel"/>
    <w:tmpl w:val="0422D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472DD5"/>
    <w:multiLevelType w:val="hybridMultilevel"/>
    <w:tmpl w:val="263C0E28"/>
    <w:lvl w:ilvl="0" w:tplc="D61EE958">
      <w:start w:val="1"/>
      <w:numFmt w:val="decimal"/>
      <w:lvlText w:val="%1."/>
      <w:lvlJc w:val="left"/>
      <w:pPr>
        <w:tabs>
          <w:tab w:val="num" w:pos="720"/>
        </w:tabs>
        <w:ind w:left="720" w:hanging="663"/>
      </w:pPr>
      <w:rPr>
        <w:rFonts w:hint="default"/>
        <w:color w:val="auto"/>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313217CD"/>
    <w:multiLevelType w:val="hybridMultilevel"/>
    <w:tmpl w:val="CB2868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A0A4512"/>
    <w:multiLevelType w:val="multilevel"/>
    <w:tmpl w:val="11066CCC"/>
    <w:lvl w:ilvl="0">
      <w:start w:val="3"/>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15:restartNumberingAfterBreak="0">
    <w:nsid w:val="3E1C7CB1"/>
    <w:multiLevelType w:val="multilevel"/>
    <w:tmpl w:val="FFF4CBB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E64C12"/>
    <w:multiLevelType w:val="multilevel"/>
    <w:tmpl w:val="E0C2F348"/>
    <w:lvl w:ilvl="0">
      <w:start w:val="1"/>
      <w:numFmt w:val="decimal"/>
      <w:lvlText w:val="%1."/>
      <w:lvlJc w:val="left"/>
      <w:pPr>
        <w:ind w:left="1800" w:hanging="360"/>
      </w:pPr>
      <w:rPr>
        <w:rFonts w:hint="default"/>
      </w:rPr>
    </w:lvl>
    <w:lvl w:ilvl="1">
      <w:start w:val="1"/>
      <w:numFmt w:val="decimal"/>
      <w:lvlText w:val="%1.%2."/>
      <w:lvlJc w:val="left"/>
      <w:pPr>
        <w:ind w:left="1709" w:hanging="432"/>
      </w:pPr>
      <w:rPr>
        <w:rFonts w:ascii="Arial" w:hAnsi="Arial" w:cs="Arial" w:hint="default"/>
        <w:sz w:val="20"/>
        <w:szCs w:val="20"/>
      </w:rPr>
    </w:lvl>
    <w:lvl w:ilvl="2">
      <w:start w:val="1"/>
      <w:numFmt w:val="decimal"/>
      <w:lvlText w:val="%1.%2.%3."/>
      <w:lvlJc w:val="left"/>
      <w:pPr>
        <w:ind w:left="2664" w:hanging="504"/>
      </w:pPr>
      <w:rPr>
        <w:rFonts w:hint="default"/>
      </w:rPr>
    </w:lvl>
    <w:lvl w:ilvl="3">
      <w:start w:val="1"/>
      <w:numFmt w:val="decimal"/>
      <w:lvlText w:val="%1.%2.%3.%4."/>
      <w:lvlJc w:val="left"/>
      <w:pPr>
        <w:ind w:left="3168" w:hanging="648"/>
      </w:pPr>
      <w:rPr>
        <w:rFonts w:hint="default"/>
      </w:rPr>
    </w:lvl>
    <w:lvl w:ilvl="4">
      <w:start w:val="1"/>
      <w:numFmt w:val="decimal"/>
      <w:lvlText w:val="%1.%2.%3.%4.%5."/>
      <w:lvlJc w:val="left"/>
      <w:pPr>
        <w:ind w:left="3672" w:hanging="792"/>
      </w:pPr>
      <w:rPr>
        <w:rFonts w:hint="default"/>
      </w:rPr>
    </w:lvl>
    <w:lvl w:ilvl="5">
      <w:start w:val="1"/>
      <w:numFmt w:val="decimal"/>
      <w:lvlText w:val="%1.%2.%3.%4.%5.%6."/>
      <w:lvlJc w:val="left"/>
      <w:pPr>
        <w:ind w:left="4176" w:hanging="936"/>
      </w:pPr>
      <w:rPr>
        <w:rFonts w:hint="default"/>
      </w:rPr>
    </w:lvl>
    <w:lvl w:ilvl="6">
      <w:start w:val="1"/>
      <w:numFmt w:val="decimal"/>
      <w:lvlText w:val="%1.%2.%3.%4.%5.%6.%7."/>
      <w:lvlJc w:val="left"/>
      <w:pPr>
        <w:ind w:left="4680" w:hanging="1080"/>
      </w:pPr>
      <w:rPr>
        <w:rFonts w:hint="default"/>
      </w:rPr>
    </w:lvl>
    <w:lvl w:ilvl="7">
      <w:start w:val="1"/>
      <w:numFmt w:val="decimal"/>
      <w:lvlText w:val="%1.%2.%3.%4.%5.%6.%7.%8."/>
      <w:lvlJc w:val="left"/>
      <w:pPr>
        <w:ind w:left="5184" w:hanging="1224"/>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59711C2F"/>
    <w:multiLevelType w:val="hybridMultilevel"/>
    <w:tmpl w:val="7960C494"/>
    <w:lvl w:ilvl="0" w:tplc="62780F70">
      <w:start w:val="403"/>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3405100"/>
    <w:multiLevelType w:val="multilevel"/>
    <w:tmpl w:val="03EEFA36"/>
    <w:styleLink w:val="CowiTableBulletList"/>
    <w:lvl w:ilvl="0">
      <w:start w:val="1"/>
      <w:numFmt w:val="bullet"/>
      <w:pStyle w:val="TableBullet"/>
      <w:lvlText w:val="›"/>
      <w:lvlJc w:val="left"/>
      <w:pPr>
        <w:tabs>
          <w:tab w:val="num" w:pos="284"/>
        </w:tabs>
        <w:ind w:left="284" w:hanging="284"/>
      </w:pPr>
      <w:rPr>
        <w:rFonts w:hint="default"/>
        <w:color w:val="F04E23"/>
        <w:sz w:val="18"/>
      </w:rPr>
    </w:lvl>
    <w:lvl w:ilvl="1">
      <w:start w:val="1"/>
      <w:numFmt w:val="bullet"/>
      <w:pStyle w:val="TableBullet2"/>
      <w:lvlText w:val="›"/>
      <w:lvlJc w:val="left"/>
      <w:pPr>
        <w:tabs>
          <w:tab w:val="num" w:pos="567"/>
        </w:tabs>
        <w:ind w:left="567" w:hanging="283"/>
      </w:pPr>
      <w:rPr>
        <w:rFonts w:hint="default"/>
        <w:color w:val="333333"/>
      </w:rPr>
    </w:lvl>
    <w:lvl w:ilvl="2">
      <w:start w:val="1"/>
      <w:numFmt w:val="bullet"/>
      <w:pStyle w:val="TableBullet3"/>
      <w:lvlText w:val="›"/>
      <w:lvlJc w:val="left"/>
      <w:pPr>
        <w:tabs>
          <w:tab w:val="num" w:pos="851"/>
        </w:tabs>
        <w:ind w:left="851" w:hanging="284"/>
      </w:pPr>
      <w:rPr>
        <w:rFonts w:hint="default"/>
        <w:color w:val="333333"/>
      </w:rPr>
    </w:lvl>
    <w:lvl w:ilvl="3">
      <w:start w:val="1"/>
      <w:numFmt w:val="bullet"/>
      <w:lvlText w:val="-"/>
      <w:lvlJc w:val="left"/>
      <w:pPr>
        <w:tabs>
          <w:tab w:val="num" w:pos="1134"/>
        </w:tabs>
        <w:ind w:left="1134" w:hanging="283"/>
      </w:pPr>
      <w:rPr>
        <w:rFonts w:ascii="Times New Roman" w:hAnsi="Times New Roman" w:cs="Times New Roman" w:hint="default"/>
      </w:rPr>
    </w:lvl>
    <w:lvl w:ilvl="4">
      <w:start w:val="1"/>
      <w:numFmt w:val="lowerLetter"/>
      <w:lvlText w:val="(%5)"/>
      <w:lvlJc w:val="left"/>
      <w:pPr>
        <w:ind w:left="1418" w:hanging="28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D367607"/>
    <w:multiLevelType w:val="multilevel"/>
    <w:tmpl w:val="A0CAF30A"/>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277"/>
        </w:tabs>
        <w:ind w:left="1277"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Priedas %7"/>
      <w:lvlJc w:val="left"/>
      <w:pPr>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34" w15:restartNumberingAfterBreak="0">
    <w:nsid w:val="75505ADC"/>
    <w:multiLevelType w:val="multilevel"/>
    <w:tmpl w:val="0406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num w:numId="1" w16cid:durableId="794909292">
    <w:abstractNumId w:val="1"/>
  </w:num>
  <w:num w:numId="2" w16cid:durableId="333345072">
    <w:abstractNumId w:val="11"/>
  </w:num>
  <w:num w:numId="3" w16cid:durableId="2057731880">
    <w:abstractNumId w:val="30"/>
  </w:num>
  <w:num w:numId="4" w16cid:durableId="1094782441">
    <w:abstractNumId w:val="33"/>
    <w:lvlOverride w:ilvl="0">
      <w:lvl w:ilvl="0">
        <w:start w:val="1"/>
        <w:numFmt w:val="decimal"/>
        <w:lvlText w:val="%1"/>
        <w:lvlJc w:val="left"/>
        <w:pPr>
          <w:tabs>
            <w:tab w:val="num" w:pos="851"/>
          </w:tabs>
          <w:ind w:left="851" w:hanging="851"/>
        </w:pPr>
        <w:rPr>
          <w:rFonts w:hint="default"/>
        </w:rPr>
      </w:lvl>
    </w:lvlOverride>
    <w:lvlOverride w:ilvl="1">
      <w:lvl w:ilvl="1">
        <w:start w:val="1"/>
        <w:numFmt w:val="decimal"/>
        <w:lvlText w:val="%1.%2"/>
        <w:lvlJc w:val="left"/>
        <w:pPr>
          <w:tabs>
            <w:tab w:val="num" w:pos="851"/>
          </w:tabs>
          <w:ind w:left="851" w:hanging="851"/>
        </w:pPr>
        <w:rPr>
          <w:rFonts w:hint="default"/>
        </w:rPr>
      </w:lvl>
    </w:lvlOverride>
    <w:lvlOverride w:ilvl="2">
      <w:lvl w:ilvl="2">
        <w:start w:val="1"/>
        <w:numFmt w:val="decimal"/>
        <w:lvlText w:val="%1.%2.%3"/>
        <w:lvlJc w:val="left"/>
        <w:pPr>
          <w:tabs>
            <w:tab w:val="num" w:pos="1419"/>
          </w:tabs>
          <w:ind w:left="1419" w:hanging="851"/>
        </w:pPr>
        <w:rPr>
          <w:rFonts w:hint="default"/>
        </w:rPr>
      </w:lvl>
    </w:lvlOverride>
    <w:lvlOverride w:ilvl="3">
      <w:lvl w:ilvl="3">
        <w:start w:val="1"/>
        <w:numFmt w:val="decimal"/>
        <w:lvlText w:val="%1.%2.%3.%4"/>
        <w:lvlJc w:val="left"/>
        <w:pPr>
          <w:tabs>
            <w:tab w:val="num" w:pos="1276"/>
          </w:tabs>
          <w:ind w:left="1276" w:hanging="1276"/>
        </w:pPr>
        <w:rPr>
          <w:rFonts w:hint="default"/>
        </w:rPr>
      </w:lvl>
    </w:lvlOverride>
    <w:lvlOverride w:ilvl="4">
      <w:lvl w:ilvl="4">
        <w:start w:val="1"/>
        <w:numFmt w:val="decimal"/>
        <w:lvlText w:val="%1.%2.%3.%4.%5"/>
        <w:lvlJc w:val="left"/>
        <w:pPr>
          <w:tabs>
            <w:tab w:val="num" w:pos="1276"/>
          </w:tabs>
          <w:ind w:left="1276" w:hanging="1276"/>
        </w:pPr>
        <w:rPr>
          <w:rFonts w:hint="default"/>
        </w:rPr>
      </w:lvl>
    </w:lvlOverride>
    <w:lvlOverride w:ilvl="5">
      <w:lvl w:ilvl="5">
        <w:start w:val="1"/>
        <w:numFmt w:val="lowerRoman"/>
        <w:lvlText w:val="(%6)"/>
        <w:lvlJc w:val="left"/>
        <w:pPr>
          <w:tabs>
            <w:tab w:val="num" w:pos="851"/>
          </w:tabs>
          <w:ind w:left="851" w:hanging="851"/>
        </w:pPr>
        <w:rPr>
          <w:rFonts w:hint="default"/>
        </w:rPr>
      </w:lvl>
    </w:lvlOverride>
    <w:lvlOverride w:ilvl="6">
      <w:lvl w:ilvl="6">
        <w:start w:val="1"/>
        <w:numFmt w:val="upperLetter"/>
        <w:lvlRestart w:val="0"/>
        <w:lvlText w:val="Priedas %7"/>
        <w:lvlJc w:val="left"/>
        <w:pPr>
          <w:ind w:left="0" w:firstLine="0"/>
        </w:pPr>
        <w:rPr>
          <w:rFonts w:hint="default"/>
        </w:rPr>
      </w:lvl>
    </w:lvlOverride>
    <w:lvlOverride w:ilvl="7">
      <w:lvl w:ilvl="7">
        <w:start w:val="1"/>
        <w:numFmt w:val="decimal"/>
        <w:lvlText w:val="%7.%8"/>
        <w:lvlJc w:val="left"/>
        <w:pPr>
          <w:tabs>
            <w:tab w:val="num" w:pos="851"/>
          </w:tabs>
          <w:ind w:left="851" w:hanging="851"/>
        </w:pPr>
        <w:rPr>
          <w:rFonts w:hint="default"/>
        </w:rPr>
      </w:lvl>
    </w:lvlOverride>
    <w:lvlOverride w:ilvl="8">
      <w:lvl w:ilvl="8">
        <w:start w:val="1"/>
        <w:numFmt w:val="decimal"/>
        <w:lvlText w:val="%7.%8.%9"/>
        <w:lvlJc w:val="left"/>
        <w:pPr>
          <w:tabs>
            <w:tab w:val="num" w:pos="851"/>
          </w:tabs>
          <w:ind w:left="851" w:hanging="851"/>
        </w:pPr>
        <w:rPr>
          <w:rFonts w:hint="default"/>
        </w:rPr>
      </w:lvl>
    </w:lvlOverride>
  </w:num>
  <w:num w:numId="5" w16cid:durableId="35743991">
    <w:abstractNumId w:val="32"/>
  </w:num>
  <w:num w:numId="6" w16cid:durableId="932780086">
    <w:abstractNumId w:val="0"/>
  </w:num>
  <w:num w:numId="7" w16cid:durableId="2110663561">
    <w:abstractNumId w:val="17"/>
    <w:lvlOverride w:ilvl="0">
      <w:lvl w:ilvl="0">
        <w:start w:val="1"/>
        <w:numFmt w:val="bullet"/>
        <w:lvlText w:val="›"/>
        <w:lvlJc w:val="left"/>
        <w:pPr>
          <w:tabs>
            <w:tab w:val="num" w:pos="425"/>
          </w:tabs>
          <w:ind w:left="425" w:hanging="425"/>
        </w:pPr>
        <w:rPr>
          <w:rFonts w:hint="default"/>
          <w:color w:val="F04E23"/>
          <w:position w:val="1"/>
          <w:sz w:val="24"/>
        </w:rPr>
      </w:lvl>
    </w:lvlOverride>
  </w:num>
  <w:num w:numId="8" w16cid:durableId="384984810">
    <w:abstractNumId w:val="21"/>
  </w:num>
  <w:num w:numId="9" w16cid:durableId="318075699">
    <w:abstractNumId w:val="15"/>
  </w:num>
  <w:num w:numId="10" w16cid:durableId="2144036393">
    <w:abstractNumId w:val="16"/>
  </w:num>
  <w:num w:numId="11" w16cid:durableId="1959408433">
    <w:abstractNumId w:val="25"/>
  </w:num>
  <w:num w:numId="12" w16cid:durableId="1013722863">
    <w:abstractNumId w:val="34"/>
  </w:num>
  <w:num w:numId="13" w16cid:durableId="2083595454">
    <w:abstractNumId w:val="17"/>
  </w:num>
  <w:num w:numId="14" w16cid:durableId="2015372425">
    <w:abstractNumId w:val="14"/>
  </w:num>
  <w:num w:numId="15" w16cid:durableId="1631936073">
    <w:abstractNumId w:val="20"/>
  </w:num>
  <w:num w:numId="16" w16cid:durableId="198859673">
    <w:abstractNumId w:val="28"/>
  </w:num>
  <w:num w:numId="17" w16cid:durableId="1205481999">
    <w:abstractNumId w:val="23"/>
  </w:num>
  <w:num w:numId="18" w16cid:durableId="2050913401">
    <w:abstractNumId w:val="3"/>
  </w:num>
  <w:num w:numId="19" w16cid:durableId="1708211749">
    <w:abstractNumId w:val="33"/>
  </w:num>
  <w:num w:numId="20" w16cid:durableId="470295742">
    <w:abstractNumId w:val="26"/>
  </w:num>
  <w:num w:numId="21" w16cid:durableId="2054620752">
    <w:abstractNumId w:val="18"/>
  </w:num>
  <w:num w:numId="22" w16cid:durableId="1324698607">
    <w:abstractNumId w:val="24"/>
  </w:num>
  <w:num w:numId="23" w16cid:durableId="1421759023">
    <w:abstractNumId w:val="27"/>
  </w:num>
  <w:num w:numId="24" w16cid:durableId="1179731376">
    <w:abstractNumId w:val="22"/>
  </w:num>
  <w:num w:numId="25" w16cid:durableId="1468738466">
    <w:abstractNumId w:val="31"/>
  </w:num>
  <w:num w:numId="26" w16cid:durableId="767890391">
    <w:abstractNumId w:val="29"/>
  </w:num>
  <w:num w:numId="27" w16cid:durableId="1053045396">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displayBackgroundShape/>
  <w:proofState w:spelling="clean" w:grammar="clean"/>
  <w:defaultTabStop w:val="720"/>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1C94"/>
    <w:rsid w:val="00000F69"/>
    <w:rsid w:val="0000505A"/>
    <w:rsid w:val="000058B8"/>
    <w:rsid w:val="00006AA3"/>
    <w:rsid w:val="00010AA8"/>
    <w:rsid w:val="00011AD6"/>
    <w:rsid w:val="000146BD"/>
    <w:rsid w:val="0002083D"/>
    <w:rsid w:val="0002108E"/>
    <w:rsid w:val="00021488"/>
    <w:rsid w:val="000218CB"/>
    <w:rsid w:val="000231DD"/>
    <w:rsid w:val="0002456F"/>
    <w:rsid w:val="00024926"/>
    <w:rsid w:val="00024B56"/>
    <w:rsid w:val="0002566A"/>
    <w:rsid w:val="0002782E"/>
    <w:rsid w:val="00030052"/>
    <w:rsid w:val="0003390E"/>
    <w:rsid w:val="00034127"/>
    <w:rsid w:val="00035DE0"/>
    <w:rsid w:val="000406F8"/>
    <w:rsid w:val="000445F6"/>
    <w:rsid w:val="000446CA"/>
    <w:rsid w:val="000479F1"/>
    <w:rsid w:val="0005106B"/>
    <w:rsid w:val="00061584"/>
    <w:rsid w:val="00064147"/>
    <w:rsid w:val="00065467"/>
    <w:rsid w:val="00065BDA"/>
    <w:rsid w:val="0007098D"/>
    <w:rsid w:val="00070A48"/>
    <w:rsid w:val="00070ECC"/>
    <w:rsid w:val="000710EB"/>
    <w:rsid w:val="00071C28"/>
    <w:rsid w:val="00074309"/>
    <w:rsid w:val="00082484"/>
    <w:rsid w:val="000849AA"/>
    <w:rsid w:val="00085375"/>
    <w:rsid w:val="000879F0"/>
    <w:rsid w:val="00096076"/>
    <w:rsid w:val="000A0518"/>
    <w:rsid w:val="000A275A"/>
    <w:rsid w:val="000A3FC4"/>
    <w:rsid w:val="000A403F"/>
    <w:rsid w:val="000A4E72"/>
    <w:rsid w:val="000A5640"/>
    <w:rsid w:val="000A5F3B"/>
    <w:rsid w:val="000A7455"/>
    <w:rsid w:val="000B0F88"/>
    <w:rsid w:val="000B2220"/>
    <w:rsid w:val="000B36BA"/>
    <w:rsid w:val="000B45BB"/>
    <w:rsid w:val="000B6BF3"/>
    <w:rsid w:val="000C0484"/>
    <w:rsid w:val="000C1771"/>
    <w:rsid w:val="000C1E58"/>
    <w:rsid w:val="000C4EF6"/>
    <w:rsid w:val="000C5658"/>
    <w:rsid w:val="000C69F9"/>
    <w:rsid w:val="000C77D5"/>
    <w:rsid w:val="000D015D"/>
    <w:rsid w:val="000D2EA7"/>
    <w:rsid w:val="000D4477"/>
    <w:rsid w:val="000E2392"/>
    <w:rsid w:val="000E58FC"/>
    <w:rsid w:val="000E6550"/>
    <w:rsid w:val="000E763B"/>
    <w:rsid w:val="000F0C54"/>
    <w:rsid w:val="000F599F"/>
    <w:rsid w:val="000F5B32"/>
    <w:rsid w:val="000F5C11"/>
    <w:rsid w:val="0010179E"/>
    <w:rsid w:val="001018B8"/>
    <w:rsid w:val="00101C61"/>
    <w:rsid w:val="00103BB3"/>
    <w:rsid w:val="00105428"/>
    <w:rsid w:val="00105DD1"/>
    <w:rsid w:val="00106CE7"/>
    <w:rsid w:val="00115145"/>
    <w:rsid w:val="001159C2"/>
    <w:rsid w:val="00115D0E"/>
    <w:rsid w:val="00115F4E"/>
    <w:rsid w:val="001165DC"/>
    <w:rsid w:val="00116C1A"/>
    <w:rsid w:val="001170AF"/>
    <w:rsid w:val="00117397"/>
    <w:rsid w:val="00117806"/>
    <w:rsid w:val="001204AE"/>
    <w:rsid w:val="00122514"/>
    <w:rsid w:val="00126E99"/>
    <w:rsid w:val="00127B44"/>
    <w:rsid w:val="00127F6F"/>
    <w:rsid w:val="00130F5B"/>
    <w:rsid w:val="00135D5E"/>
    <w:rsid w:val="00136BB1"/>
    <w:rsid w:val="00140CA4"/>
    <w:rsid w:val="00143C48"/>
    <w:rsid w:val="001468E8"/>
    <w:rsid w:val="0014718E"/>
    <w:rsid w:val="00151210"/>
    <w:rsid w:val="00154146"/>
    <w:rsid w:val="001558B9"/>
    <w:rsid w:val="00160E63"/>
    <w:rsid w:val="00161073"/>
    <w:rsid w:val="00166486"/>
    <w:rsid w:val="00173BBD"/>
    <w:rsid w:val="0017510C"/>
    <w:rsid w:val="001753BC"/>
    <w:rsid w:val="0018147C"/>
    <w:rsid w:val="00181611"/>
    <w:rsid w:val="001844CC"/>
    <w:rsid w:val="00185706"/>
    <w:rsid w:val="00185E10"/>
    <w:rsid w:val="00190FCA"/>
    <w:rsid w:val="0019122F"/>
    <w:rsid w:val="001928F0"/>
    <w:rsid w:val="00192EB9"/>
    <w:rsid w:val="00194ACC"/>
    <w:rsid w:val="001958BF"/>
    <w:rsid w:val="001964DC"/>
    <w:rsid w:val="00196F78"/>
    <w:rsid w:val="001A0A97"/>
    <w:rsid w:val="001A2AAA"/>
    <w:rsid w:val="001A56B8"/>
    <w:rsid w:val="001A64DF"/>
    <w:rsid w:val="001A7895"/>
    <w:rsid w:val="001A790C"/>
    <w:rsid w:val="001B1706"/>
    <w:rsid w:val="001B2AC1"/>
    <w:rsid w:val="001B41DA"/>
    <w:rsid w:val="001B4AE0"/>
    <w:rsid w:val="001B6B4E"/>
    <w:rsid w:val="001C22C9"/>
    <w:rsid w:val="001C3BBE"/>
    <w:rsid w:val="001C4607"/>
    <w:rsid w:val="001D0262"/>
    <w:rsid w:val="001D19E8"/>
    <w:rsid w:val="001D207C"/>
    <w:rsid w:val="001D5A60"/>
    <w:rsid w:val="001E035F"/>
    <w:rsid w:val="001E2210"/>
    <w:rsid w:val="001E3047"/>
    <w:rsid w:val="001E344D"/>
    <w:rsid w:val="001E6DDE"/>
    <w:rsid w:val="001F0922"/>
    <w:rsid w:val="001F0C28"/>
    <w:rsid w:val="001F1A41"/>
    <w:rsid w:val="001F1B47"/>
    <w:rsid w:val="001F464B"/>
    <w:rsid w:val="001F4E21"/>
    <w:rsid w:val="001F6816"/>
    <w:rsid w:val="001F6B77"/>
    <w:rsid w:val="002018CD"/>
    <w:rsid w:val="002028E4"/>
    <w:rsid w:val="0020577C"/>
    <w:rsid w:val="00207770"/>
    <w:rsid w:val="00211AE3"/>
    <w:rsid w:val="00212A78"/>
    <w:rsid w:val="00212BCE"/>
    <w:rsid w:val="00215F41"/>
    <w:rsid w:val="00216982"/>
    <w:rsid w:val="00221DA8"/>
    <w:rsid w:val="0022358F"/>
    <w:rsid w:val="00224896"/>
    <w:rsid w:val="0022587D"/>
    <w:rsid w:val="00232305"/>
    <w:rsid w:val="002329C7"/>
    <w:rsid w:val="00237125"/>
    <w:rsid w:val="00240CC6"/>
    <w:rsid w:val="00243350"/>
    <w:rsid w:val="002449BC"/>
    <w:rsid w:val="00247F4F"/>
    <w:rsid w:val="00250B9D"/>
    <w:rsid w:val="002512DE"/>
    <w:rsid w:val="00252035"/>
    <w:rsid w:val="00252F3D"/>
    <w:rsid w:val="002530B7"/>
    <w:rsid w:val="002544CA"/>
    <w:rsid w:val="00254907"/>
    <w:rsid w:val="00254F26"/>
    <w:rsid w:val="00256100"/>
    <w:rsid w:val="0026248E"/>
    <w:rsid w:val="0026354C"/>
    <w:rsid w:val="00265C04"/>
    <w:rsid w:val="002660CC"/>
    <w:rsid w:val="00266ADB"/>
    <w:rsid w:val="00271588"/>
    <w:rsid w:val="0027214E"/>
    <w:rsid w:val="00275B2B"/>
    <w:rsid w:val="00276948"/>
    <w:rsid w:val="00276BE6"/>
    <w:rsid w:val="002802E9"/>
    <w:rsid w:val="002808CA"/>
    <w:rsid w:val="00282D75"/>
    <w:rsid w:val="0028590A"/>
    <w:rsid w:val="002867F1"/>
    <w:rsid w:val="00292BDF"/>
    <w:rsid w:val="002A2385"/>
    <w:rsid w:val="002A3B79"/>
    <w:rsid w:val="002A4114"/>
    <w:rsid w:val="002A6689"/>
    <w:rsid w:val="002B1796"/>
    <w:rsid w:val="002B3608"/>
    <w:rsid w:val="002B6419"/>
    <w:rsid w:val="002B7F4C"/>
    <w:rsid w:val="002C15C6"/>
    <w:rsid w:val="002C16A3"/>
    <w:rsid w:val="002C25A0"/>
    <w:rsid w:val="002C371A"/>
    <w:rsid w:val="002C400E"/>
    <w:rsid w:val="002C4281"/>
    <w:rsid w:val="002C4EAE"/>
    <w:rsid w:val="002C7512"/>
    <w:rsid w:val="002D3791"/>
    <w:rsid w:val="002D766F"/>
    <w:rsid w:val="002E12D1"/>
    <w:rsid w:val="002E39C1"/>
    <w:rsid w:val="002E3AAF"/>
    <w:rsid w:val="002F0C28"/>
    <w:rsid w:val="002F0E49"/>
    <w:rsid w:val="002F6A68"/>
    <w:rsid w:val="0030012E"/>
    <w:rsid w:val="00301F8D"/>
    <w:rsid w:val="003022EA"/>
    <w:rsid w:val="00303686"/>
    <w:rsid w:val="0030400B"/>
    <w:rsid w:val="0030469B"/>
    <w:rsid w:val="0030711F"/>
    <w:rsid w:val="00311A60"/>
    <w:rsid w:val="0031469D"/>
    <w:rsid w:val="0031471C"/>
    <w:rsid w:val="003161A1"/>
    <w:rsid w:val="003165E8"/>
    <w:rsid w:val="003170D0"/>
    <w:rsid w:val="003179EA"/>
    <w:rsid w:val="003179EC"/>
    <w:rsid w:val="00320227"/>
    <w:rsid w:val="0032202B"/>
    <w:rsid w:val="00322A98"/>
    <w:rsid w:val="00332B49"/>
    <w:rsid w:val="0033363F"/>
    <w:rsid w:val="0033478D"/>
    <w:rsid w:val="003358EA"/>
    <w:rsid w:val="0033736D"/>
    <w:rsid w:val="003413C0"/>
    <w:rsid w:val="00351F79"/>
    <w:rsid w:val="003567F7"/>
    <w:rsid w:val="003601AE"/>
    <w:rsid w:val="00363989"/>
    <w:rsid w:val="00366C78"/>
    <w:rsid w:val="00374CE5"/>
    <w:rsid w:val="00375631"/>
    <w:rsid w:val="003766CD"/>
    <w:rsid w:val="00380535"/>
    <w:rsid w:val="0038499D"/>
    <w:rsid w:val="00385135"/>
    <w:rsid w:val="003906E0"/>
    <w:rsid w:val="00392169"/>
    <w:rsid w:val="003945CE"/>
    <w:rsid w:val="00395EBD"/>
    <w:rsid w:val="003A0032"/>
    <w:rsid w:val="003A143E"/>
    <w:rsid w:val="003A1AB4"/>
    <w:rsid w:val="003A23D6"/>
    <w:rsid w:val="003A45E5"/>
    <w:rsid w:val="003A4C80"/>
    <w:rsid w:val="003A6BCB"/>
    <w:rsid w:val="003B066E"/>
    <w:rsid w:val="003B1169"/>
    <w:rsid w:val="003B3CAD"/>
    <w:rsid w:val="003B58AA"/>
    <w:rsid w:val="003B68BD"/>
    <w:rsid w:val="003C07BB"/>
    <w:rsid w:val="003C0CEA"/>
    <w:rsid w:val="003C14A6"/>
    <w:rsid w:val="003C1FF0"/>
    <w:rsid w:val="003C3B72"/>
    <w:rsid w:val="003C6C2A"/>
    <w:rsid w:val="003C6FA3"/>
    <w:rsid w:val="003C7730"/>
    <w:rsid w:val="003D03C0"/>
    <w:rsid w:val="003D055D"/>
    <w:rsid w:val="003D1658"/>
    <w:rsid w:val="003D19FC"/>
    <w:rsid w:val="003D26CC"/>
    <w:rsid w:val="003D2F12"/>
    <w:rsid w:val="003D4220"/>
    <w:rsid w:val="003D59DB"/>
    <w:rsid w:val="003D72BE"/>
    <w:rsid w:val="003E0DA4"/>
    <w:rsid w:val="003E1848"/>
    <w:rsid w:val="003E3502"/>
    <w:rsid w:val="003E3885"/>
    <w:rsid w:val="003E3FCD"/>
    <w:rsid w:val="003E52EF"/>
    <w:rsid w:val="003E63C7"/>
    <w:rsid w:val="003E6BA5"/>
    <w:rsid w:val="003E6DA0"/>
    <w:rsid w:val="003E78DC"/>
    <w:rsid w:val="003E79C5"/>
    <w:rsid w:val="003F062C"/>
    <w:rsid w:val="003F0F61"/>
    <w:rsid w:val="003F1076"/>
    <w:rsid w:val="003F2C12"/>
    <w:rsid w:val="003F32BE"/>
    <w:rsid w:val="003F4198"/>
    <w:rsid w:val="004067C8"/>
    <w:rsid w:val="00407E58"/>
    <w:rsid w:val="00412BBB"/>
    <w:rsid w:val="00415757"/>
    <w:rsid w:val="004208F7"/>
    <w:rsid w:val="00420A11"/>
    <w:rsid w:val="00420AE2"/>
    <w:rsid w:val="00421C41"/>
    <w:rsid w:val="00421E9A"/>
    <w:rsid w:val="00423731"/>
    <w:rsid w:val="00423A87"/>
    <w:rsid w:val="004247C4"/>
    <w:rsid w:val="00425032"/>
    <w:rsid w:val="0042540F"/>
    <w:rsid w:val="004274B8"/>
    <w:rsid w:val="00427F53"/>
    <w:rsid w:val="00431D40"/>
    <w:rsid w:val="00434100"/>
    <w:rsid w:val="004349DD"/>
    <w:rsid w:val="00434C0C"/>
    <w:rsid w:val="00436E0C"/>
    <w:rsid w:val="00440B81"/>
    <w:rsid w:val="00441F71"/>
    <w:rsid w:val="0044232F"/>
    <w:rsid w:val="00443AC8"/>
    <w:rsid w:val="00444418"/>
    <w:rsid w:val="00445DF4"/>
    <w:rsid w:val="00445E4D"/>
    <w:rsid w:val="00447EB1"/>
    <w:rsid w:val="00450B93"/>
    <w:rsid w:val="00453C4E"/>
    <w:rsid w:val="00454BBD"/>
    <w:rsid w:val="004571EE"/>
    <w:rsid w:val="004577DF"/>
    <w:rsid w:val="00460FF9"/>
    <w:rsid w:val="00462127"/>
    <w:rsid w:val="0046346F"/>
    <w:rsid w:val="00463AB5"/>
    <w:rsid w:val="0046565B"/>
    <w:rsid w:val="004659D0"/>
    <w:rsid w:val="0046795B"/>
    <w:rsid w:val="00467E70"/>
    <w:rsid w:val="004706CF"/>
    <w:rsid w:val="004707DA"/>
    <w:rsid w:val="00471B4A"/>
    <w:rsid w:val="00472282"/>
    <w:rsid w:val="0047387E"/>
    <w:rsid w:val="00474491"/>
    <w:rsid w:val="00474D2E"/>
    <w:rsid w:val="0047683B"/>
    <w:rsid w:val="004768E3"/>
    <w:rsid w:val="00477D4B"/>
    <w:rsid w:val="0048142E"/>
    <w:rsid w:val="00482D8E"/>
    <w:rsid w:val="00484920"/>
    <w:rsid w:val="00486601"/>
    <w:rsid w:val="00486888"/>
    <w:rsid w:val="00487380"/>
    <w:rsid w:val="00487412"/>
    <w:rsid w:val="004901E1"/>
    <w:rsid w:val="004915DB"/>
    <w:rsid w:val="00492AF1"/>
    <w:rsid w:val="004932F7"/>
    <w:rsid w:val="0049544B"/>
    <w:rsid w:val="00496B1B"/>
    <w:rsid w:val="004975D7"/>
    <w:rsid w:val="004A13E0"/>
    <w:rsid w:val="004A40B0"/>
    <w:rsid w:val="004A4C03"/>
    <w:rsid w:val="004B0B38"/>
    <w:rsid w:val="004B4C07"/>
    <w:rsid w:val="004B7A47"/>
    <w:rsid w:val="004B7D45"/>
    <w:rsid w:val="004C22C6"/>
    <w:rsid w:val="004C2435"/>
    <w:rsid w:val="004C250A"/>
    <w:rsid w:val="004C3B75"/>
    <w:rsid w:val="004C45E0"/>
    <w:rsid w:val="004C4A16"/>
    <w:rsid w:val="004C65F4"/>
    <w:rsid w:val="004C7257"/>
    <w:rsid w:val="004C7C10"/>
    <w:rsid w:val="004D1436"/>
    <w:rsid w:val="004D1BA2"/>
    <w:rsid w:val="004D3252"/>
    <w:rsid w:val="004D3840"/>
    <w:rsid w:val="004D64A4"/>
    <w:rsid w:val="004D67E0"/>
    <w:rsid w:val="004E44F2"/>
    <w:rsid w:val="004E550F"/>
    <w:rsid w:val="004E56FE"/>
    <w:rsid w:val="004E601F"/>
    <w:rsid w:val="004E625C"/>
    <w:rsid w:val="004E6C65"/>
    <w:rsid w:val="004E7EBC"/>
    <w:rsid w:val="004F11F7"/>
    <w:rsid w:val="004F30B3"/>
    <w:rsid w:val="004F5187"/>
    <w:rsid w:val="00501035"/>
    <w:rsid w:val="005020EC"/>
    <w:rsid w:val="005071CE"/>
    <w:rsid w:val="0051047C"/>
    <w:rsid w:val="005123DB"/>
    <w:rsid w:val="00514BC4"/>
    <w:rsid w:val="00514E0A"/>
    <w:rsid w:val="005168F0"/>
    <w:rsid w:val="00516E6E"/>
    <w:rsid w:val="00521C22"/>
    <w:rsid w:val="00525B26"/>
    <w:rsid w:val="00526157"/>
    <w:rsid w:val="005270C0"/>
    <w:rsid w:val="00527690"/>
    <w:rsid w:val="00527A3C"/>
    <w:rsid w:val="005317FE"/>
    <w:rsid w:val="00532A4C"/>
    <w:rsid w:val="00532AF8"/>
    <w:rsid w:val="00532FDF"/>
    <w:rsid w:val="00533EEB"/>
    <w:rsid w:val="00535816"/>
    <w:rsid w:val="005374A2"/>
    <w:rsid w:val="005407A0"/>
    <w:rsid w:val="00542055"/>
    <w:rsid w:val="0054275F"/>
    <w:rsid w:val="00542BEC"/>
    <w:rsid w:val="00543501"/>
    <w:rsid w:val="0055056C"/>
    <w:rsid w:val="00551192"/>
    <w:rsid w:val="00551BEA"/>
    <w:rsid w:val="00553CA0"/>
    <w:rsid w:val="00554B8E"/>
    <w:rsid w:val="00555DB4"/>
    <w:rsid w:val="00556E13"/>
    <w:rsid w:val="00561C52"/>
    <w:rsid w:val="00562555"/>
    <w:rsid w:val="0056491B"/>
    <w:rsid w:val="00564AE7"/>
    <w:rsid w:val="005653F5"/>
    <w:rsid w:val="0056672F"/>
    <w:rsid w:val="0056735F"/>
    <w:rsid w:val="00567928"/>
    <w:rsid w:val="00571811"/>
    <w:rsid w:val="0057428E"/>
    <w:rsid w:val="00576ACE"/>
    <w:rsid w:val="00580596"/>
    <w:rsid w:val="005809D2"/>
    <w:rsid w:val="00580C15"/>
    <w:rsid w:val="00581604"/>
    <w:rsid w:val="00581F6D"/>
    <w:rsid w:val="005830F7"/>
    <w:rsid w:val="0058534D"/>
    <w:rsid w:val="005853C8"/>
    <w:rsid w:val="00592221"/>
    <w:rsid w:val="00595CB1"/>
    <w:rsid w:val="005964C3"/>
    <w:rsid w:val="00596C46"/>
    <w:rsid w:val="00597055"/>
    <w:rsid w:val="005A27E8"/>
    <w:rsid w:val="005A31B4"/>
    <w:rsid w:val="005A58FD"/>
    <w:rsid w:val="005B0F76"/>
    <w:rsid w:val="005B1D34"/>
    <w:rsid w:val="005B247C"/>
    <w:rsid w:val="005B2681"/>
    <w:rsid w:val="005B2ED7"/>
    <w:rsid w:val="005B5522"/>
    <w:rsid w:val="005B6931"/>
    <w:rsid w:val="005C08CD"/>
    <w:rsid w:val="005C459A"/>
    <w:rsid w:val="005C571E"/>
    <w:rsid w:val="005D01CE"/>
    <w:rsid w:val="005D042C"/>
    <w:rsid w:val="005D04CA"/>
    <w:rsid w:val="005D48D3"/>
    <w:rsid w:val="005D6A16"/>
    <w:rsid w:val="005D6AF9"/>
    <w:rsid w:val="005D79A0"/>
    <w:rsid w:val="005E11A6"/>
    <w:rsid w:val="005E2587"/>
    <w:rsid w:val="005E270A"/>
    <w:rsid w:val="005E3DB2"/>
    <w:rsid w:val="005E3E32"/>
    <w:rsid w:val="005E6C78"/>
    <w:rsid w:val="005E707A"/>
    <w:rsid w:val="005F229F"/>
    <w:rsid w:val="005F691D"/>
    <w:rsid w:val="006005A8"/>
    <w:rsid w:val="00606E32"/>
    <w:rsid w:val="00610976"/>
    <w:rsid w:val="00611B52"/>
    <w:rsid w:val="006120FD"/>
    <w:rsid w:val="006138CA"/>
    <w:rsid w:val="006156A2"/>
    <w:rsid w:val="00620AE0"/>
    <w:rsid w:val="00620DA0"/>
    <w:rsid w:val="0062193B"/>
    <w:rsid w:val="00622867"/>
    <w:rsid w:val="006231EC"/>
    <w:rsid w:val="0062463C"/>
    <w:rsid w:val="00631F48"/>
    <w:rsid w:val="00632461"/>
    <w:rsid w:val="00632B88"/>
    <w:rsid w:val="00632C60"/>
    <w:rsid w:val="0063570D"/>
    <w:rsid w:val="00636E14"/>
    <w:rsid w:val="00636E73"/>
    <w:rsid w:val="00643829"/>
    <w:rsid w:val="00644103"/>
    <w:rsid w:val="006442BB"/>
    <w:rsid w:val="00644E5E"/>
    <w:rsid w:val="00645BCD"/>
    <w:rsid w:val="006462C5"/>
    <w:rsid w:val="00653DF2"/>
    <w:rsid w:val="00654E80"/>
    <w:rsid w:val="0065565B"/>
    <w:rsid w:val="0066153B"/>
    <w:rsid w:val="00667983"/>
    <w:rsid w:val="00667E87"/>
    <w:rsid w:val="00667FD5"/>
    <w:rsid w:val="006704A3"/>
    <w:rsid w:val="00670C1C"/>
    <w:rsid w:val="00672A8D"/>
    <w:rsid w:val="0067341E"/>
    <w:rsid w:val="00673633"/>
    <w:rsid w:val="006736FB"/>
    <w:rsid w:val="0067543E"/>
    <w:rsid w:val="006820F4"/>
    <w:rsid w:val="00687BFE"/>
    <w:rsid w:val="00693693"/>
    <w:rsid w:val="0069389A"/>
    <w:rsid w:val="00695B49"/>
    <w:rsid w:val="00695C44"/>
    <w:rsid w:val="00696D49"/>
    <w:rsid w:val="006A426D"/>
    <w:rsid w:val="006A4562"/>
    <w:rsid w:val="006B02F8"/>
    <w:rsid w:val="006B226E"/>
    <w:rsid w:val="006B3495"/>
    <w:rsid w:val="006B7947"/>
    <w:rsid w:val="006C1164"/>
    <w:rsid w:val="006C1501"/>
    <w:rsid w:val="006C1CE8"/>
    <w:rsid w:val="006C1D35"/>
    <w:rsid w:val="006C26F5"/>
    <w:rsid w:val="006C458F"/>
    <w:rsid w:val="006D3993"/>
    <w:rsid w:val="006D3B13"/>
    <w:rsid w:val="006D3D2D"/>
    <w:rsid w:val="006D3F08"/>
    <w:rsid w:val="006D4845"/>
    <w:rsid w:val="006D49FF"/>
    <w:rsid w:val="006D5891"/>
    <w:rsid w:val="006D5BFE"/>
    <w:rsid w:val="006D6042"/>
    <w:rsid w:val="006D776A"/>
    <w:rsid w:val="006E1550"/>
    <w:rsid w:val="006E6992"/>
    <w:rsid w:val="006F0061"/>
    <w:rsid w:val="006F0457"/>
    <w:rsid w:val="006F06DE"/>
    <w:rsid w:val="006F47F7"/>
    <w:rsid w:val="006F493A"/>
    <w:rsid w:val="006F4CEF"/>
    <w:rsid w:val="006F6668"/>
    <w:rsid w:val="00701002"/>
    <w:rsid w:val="0070349D"/>
    <w:rsid w:val="00703F38"/>
    <w:rsid w:val="00704872"/>
    <w:rsid w:val="00705301"/>
    <w:rsid w:val="007053F5"/>
    <w:rsid w:val="007068DF"/>
    <w:rsid w:val="00713A01"/>
    <w:rsid w:val="00717F69"/>
    <w:rsid w:val="00720D30"/>
    <w:rsid w:val="00720D37"/>
    <w:rsid w:val="0072194F"/>
    <w:rsid w:val="00723267"/>
    <w:rsid w:val="0072467E"/>
    <w:rsid w:val="00725C61"/>
    <w:rsid w:val="00726408"/>
    <w:rsid w:val="00733E60"/>
    <w:rsid w:val="00733FA1"/>
    <w:rsid w:val="0073444A"/>
    <w:rsid w:val="00735285"/>
    <w:rsid w:val="00735F7F"/>
    <w:rsid w:val="0074417E"/>
    <w:rsid w:val="00745A7D"/>
    <w:rsid w:val="007473B6"/>
    <w:rsid w:val="00747993"/>
    <w:rsid w:val="0075197B"/>
    <w:rsid w:val="00753A79"/>
    <w:rsid w:val="00753AA1"/>
    <w:rsid w:val="007546E0"/>
    <w:rsid w:val="007577A5"/>
    <w:rsid w:val="0076188D"/>
    <w:rsid w:val="00762018"/>
    <w:rsid w:val="00762B79"/>
    <w:rsid w:val="00763DFE"/>
    <w:rsid w:val="007651A1"/>
    <w:rsid w:val="00765727"/>
    <w:rsid w:val="0077221C"/>
    <w:rsid w:val="00775053"/>
    <w:rsid w:val="00775666"/>
    <w:rsid w:val="00775EA5"/>
    <w:rsid w:val="007770E3"/>
    <w:rsid w:val="007771DA"/>
    <w:rsid w:val="00777DC1"/>
    <w:rsid w:val="00780324"/>
    <w:rsid w:val="00782804"/>
    <w:rsid w:val="00783410"/>
    <w:rsid w:val="007844B8"/>
    <w:rsid w:val="007845C0"/>
    <w:rsid w:val="007910AE"/>
    <w:rsid w:val="007913B4"/>
    <w:rsid w:val="0079232B"/>
    <w:rsid w:val="00793EF3"/>
    <w:rsid w:val="00797969"/>
    <w:rsid w:val="007979F3"/>
    <w:rsid w:val="007A085B"/>
    <w:rsid w:val="007A0D57"/>
    <w:rsid w:val="007A0E5C"/>
    <w:rsid w:val="007A1C5D"/>
    <w:rsid w:val="007A265A"/>
    <w:rsid w:val="007A408D"/>
    <w:rsid w:val="007A51D8"/>
    <w:rsid w:val="007A5CBA"/>
    <w:rsid w:val="007B05D8"/>
    <w:rsid w:val="007B2760"/>
    <w:rsid w:val="007B4D46"/>
    <w:rsid w:val="007B623C"/>
    <w:rsid w:val="007C3316"/>
    <w:rsid w:val="007C4F53"/>
    <w:rsid w:val="007C7BCE"/>
    <w:rsid w:val="007D33FF"/>
    <w:rsid w:val="007D38F8"/>
    <w:rsid w:val="007D4721"/>
    <w:rsid w:val="007D61A5"/>
    <w:rsid w:val="007D7324"/>
    <w:rsid w:val="007D7AED"/>
    <w:rsid w:val="007E2685"/>
    <w:rsid w:val="007E5E94"/>
    <w:rsid w:val="007E5FE0"/>
    <w:rsid w:val="007E74DA"/>
    <w:rsid w:val="007F0723"/>
    <w:rsid w:val="007F2194"/>
    <w:rsid w:val="007F7098"/>
    <w:rsid w:val="0080212A"/>
    <w:rsid w:val="00802EFB"/>
    <w:rsid w:val="008046E2"/>
    <w:rsid w:val="00805C9F"/>
    <w:rsid w:val="00806D82"/>
    <w:rsid w:val="00807651"/>
    <w:rsid w:val="00812E77"/>
    <w:rsid w:val="00813CD4"/>
    <w:rsid w:val="00814048"/>
    <w:rsid w:val="008157C9"/>
    <w:rsid w:val="008171C7"/>
    <w:rsid w:val="00817A8A"/>
    <w:rsid w:val="0082333A"/>
    <w:rsid w:val="008243E6"/>
    <w:rsid w:val="008250C0"/>
    <w:rsid w:val="00826212"/>
    <w:rsid w:val="0083123E"/>
    <w:rsid w:val="00835C69"/>
    <w:rsid w:val="00836275"/>
    <w:rsid w:val="00836D03"/>
    <w:rsid w:val="00836D48"/>
    <w:rsid w:val="00840442"/>
    <w:rsid w:val="00840C0E"/>
    <w:rsid w:val="00842DBE"/>
    <w:rsid w:val="0085088C"/>
    <w:rsid w:val="00850AF5"/>
    <w:rsid w:val="0085227B"/>
    <w:rsid w:val="00852D6D"/>
    <w:rsid w:val="00860A24"/>
    <w:rsid w:val="00862C1C"/>
    <w:rsid w:val="00867670"/>
    <w:rsid w:val="00867682"/>
    <w:rsid w:val="0087145A"/>
    <w:rsid w:val="00873135"/>
    <w:rsid w:val="008744BF"/>
    <w:rsid w:val="0087514B"/>
    <w:rsid w:val="0087539A"/>
    <w:rsid w:val="0087545D"/>
    <w:rsid w:val="00875985"/>
    <w:rsid w:val="00880863"/>
    <w:rsid w:val="008822D7"/>
    <w:rsid w:val="00882DA3"/>
    <w:rsid w:val="00883113"/>
    <w:rsid w:val="0088344B"/>
    <w:rsid w:val="00886B16"/>
    <w:rsid w:val="008917FC"/>
    <w:rsid w:val="00893DBB"/>
    <w:rsid w:val="00895998"/>
    <w:rsid w:val="00895BDE"/>
    <w:rsid w:val="00896DF1"/>
    <w:rsid w:val="008974FE"/>
    <w:rsid w:val="008A1A82"/>
    <w:rsid w:val="008A1D9E"/>
    <w:rsid w:val="008A3359"/>
    <w:rsid w:val="008A6750"/>
    <w:rsid w:val="008A7845"/>
    <w:rsid w:val="008B0883"/>
    <w:rsid w:val="008B5285"/>
    <w:rsid w:val="008B6BB0"/>
    <w:rsid w:val="008B70FD"/>
    <w:rsid w:val="008C0518"/>
    <w:rsid w:val="008C12A6"/>
    <w:rsid w:val="008C211B"/>
    <w:rsid w:val="008C24B0"/>
    <w:rsid w:val="008C2932"/>
    <w:rsid w:val="008C3B2D"/>
    <w:rsid w:val="008C3EC7"/>
    <w:rsid w:val="008C52A7"/>
    <w:rsid w:val="008C5ED6"/>
    <w:rsid w:val="008C5FDE"/>
    <w:rsid w:val="008C6254"/>
    <w:rsid w:val="008C7811"/>
    <w:rsid w:val="008D326E"/>
    <w:rsid w:val="008E00EB"/>
    <w:rsid w:val="008E022B"/>
    <w:rsid w:val="008E0972"/>
    <w:rsid w:val="008E2792"/>
    <w:rsid w:val="008E2EDE"/>
    <w:rsid w:val="008E304A"/>
    <w:rsid w:val="008E78DB"/>
    <w:rsid w:val="008F01DC"/>
    <w:rsid w:val="008F1D92"/>
    <w:rsid w:val="008F1F8E"/>
    <w:rsid w:val="008F354E"/>
    <w:rsid w:val="008F4618"/>
    <w:rsid w:val="008F60B0"/>
    <w:rsid w:val="008F6D17"/>
    <w:rsid w:val="0090033D"/>
    <w:rsid w:val="0090269C"/>
    <w:rsid w:val="00902C7A"/>
    <w:rsid w:val="00902EA1"/>
    <w:rsid w:val="00903FBD"/>
    <w:rsid w:val="009049E2"/>
    <w:rsid w:val="00906F52"/>
    <w:rsid w:val="00910454"/>
    <w:rsid w:val="009129C8"/>
    <w:rsid w:val="00913208"/>
    <w:rsid w:val="00913DD1"/>
    <w:rsid w:val="00915229"/>
    <w:rsid w:val="0091559A"/>
    <w:rsid w:val="009202F6"/>
    <w:rsid w:val="009222AB"/>
    <w:rsid w:val="00923F52"/>
    <w:rsid w:val="009247BE"/>
    <w:rsid w:val="00934391"/>
    <w:rsid w:val="0093582C"/>
    <w:rsid w:val="0093582E"/>
    <w:rsid w:val="0093599E"/>
    <w:rsid w:val="0094120F"/>
    <w:rsid w:val="0094171B"/>
    <w:rsid w:val="00943484"/>
    <w:rsid w:val="00944F5D"/>
    <w:rsid w:val="00946258"/>
    <w:rsid w:val="00946BC5"/>
    <w:rsid w:val="00950BEB"/>
    <w:rsid w:val="009539EA"/>
    <w:rsid w:val="0096166A"/>
    <w:rsid w:val="00963CD2"/>
    <w:rsid w:val="00964522"/>
    <w:rsid w:val="00966D09"/>
    <w:rsid w:val="00967359"/>
    <w:rsid w:val="00970ADC"/>
    <w:rsid w:val="00972886"/>
    <w:rsid w:val="009755E3"/>
    <w:rsid w:val="00977BF3"/>
    <w:rsid w:val="00982396"/>
    <w:rsid w:val="00982F40"/>
    <w:rsid w:val="009830A7"/>
    <w:rsid w:val="00983C39"/>
    <w:rsid w:val="0098653E"/>
    <w:rsid w:val="009879BE"/>
    <w:rsid w:val="009909E8"/>
    <w:rsid w:val="00990B6D"/>
    <w:rsid w:val="009933B6"/>
    <w:rsid w:val="00993B00"/>
    <w:rsid w:val="009949BC"/>
    <w:rsid w:val="009975E8"/>
    <w:rsid w:val="00997747"/>
    <w:rsid w:val="00997EC5"/>
    <w:rsid w:val="009A1733"/>
    <w:rsid w:val="009A1739"/>
    <w:rsid w:val="009A643B"/>
    <w:rsid w:val="009A6E0E"/>
    <w:rsid w:val="009B0CE9"/>
    <w:rsid w:val="009B19F9"/>
    <w:rsid w:val="009B1B39"/>
    <w:rsid w:val="009B45AC"/>
    <w:rsid w:val="009B6316"/>
    <w:rsid w:val="009C2C5E"/>
    <w:rsid w:val="009D0013"/>
    <w:rsid w:val="009D1A0A"/>
    <w:rsid w:val="009D332F"/>
    <w:rsid w:val="009E531A"/>
    <w:rsid w:val="009F26B2"/>
    <w:rsid w:val="009F2EC1"/>
    <w:rsid w:val="009F3191"/>
    <w:rsid w:val="009F3392"/>
    <w:rsid w:val="009F360E"/>
    <w:rsid w:val="009F3686"/>
    <w:rsid w:val="009F3743"/>
    <w:rsid w:val="009F4327"/>
    <w:rsid w:val="009F6338"/>
    <w:rsid w:val="009F679B"/>
    <w:rsid w:val="009F7368"/>
    <w:rsid w:val="009F7DEE"/>
    <w:rsid w:val="00A01C82"/>
    <w:rsid w:val="00A058BA"/>
    <w:rsid w:val="00A078BC"/>
    <w:rsid w:val="00A07A42"/>
    <w:rsid w:val="00A11C6C"/>
    <w:rsid w:val="00A1627B"/>
    <w:rsid w:val="00A17AA0"/>
    <w:rsid w:val="00A20BD8"/>
    <w:rsid w:val="00A22037"/>
    <w:rsid w:val="00A2253C"/>
    <w:rsid w:val="00A30304"/>
    <w:rsid w:val="00A30389"/>
    <w:rsid w:val="00A35A98"/>
    <w:rsid w:val="00A40A74"/>
    <w:rsid w:val="00A42B83"/>
    <w:rsid w:val="00A42D67"/>
    <w:rsid w:val="00A43126"/>
    <w:rsid w:val="00A43743"/>
    <w:rsid w:val="00A44150"/>
    <w:rsid w:val="00A44B9E"/>
    <w:rsid w:val="00A466F8"/>
    <w:rsid w:val="00A47E46"/>
    <w:rsid w:val="00A514D3"/>
    <w:rsid w:val="00A51FEF"/>
    <w:rsid w:val="00A562BF"/>
    <w:rsid w:val="00A564B0"/>
    <w:rsid w:val="00A57EA0"/>
    <w:rsid w:val="00A60274"/>
    <w:rsid w:val="00A6691C"/>
    <w:rsid w:val="00A67C84"/>
    <w:rsid w:val="00A73B33"/>
    <w:rsid w:val="00A745F4"/>
    <w:rsid w:val="00A74DBC"/>
    <w:rsid w:val="00A753B6"/>
    <w:rsid w:val="00A75D3D"/>
    <w:rsid w:val="00A75FED"/>
    <w:rsid w:val="00A76DF9"/>
    <w:rsid w:val="00A81622"/>
    <w:rsid w:val="00A85AA0"/>
    <w:rsid w:val="00A907FA"/>
    <w:rsid w:val="00A909FE"/>
    <w:rsid w:val="00A93D62"/>
    <w:rsid w:val="00A93EE8"/>
    <w:rsid w:val="00A9682E"/>
    <w:rsid w:val="00AA02C6"/>
    <w:rsid w:val="00AA1322"/>
    <w:rsid w:val="00AA18DF"/>
    <w:rsid w:val="00AA3BBE"/>
    <w:rsid w:val="00AA56B8"/>
    <w:rsid w:val="00AB1F2D"/>
    <w:rsid w:val="00AB35E7"/>
    <w:rsid w:val="00AB44B1"/>
    <w:rsid w:val="00AB4550"/>
    <w:rsid w:val="00AB733F"/>
    <w:rsid w:val="00AB73EC"/>
    <w:rsid w:val="00AB78AA"/>
    <w:rsid w:val="00AB7F74"/>
    <w:rsid w:val="00AC17D0"/>
    <w:rsid w:val="00AC19C1"/>
    <w:rsid w:val="00AC1D65"/>
    <w:rsid w:val="00AC29A0"/>
    <w:rsid w:val="00AC2F5C"/>
    <w:rsid w:val="00AC3F0D"/>
    <w:rsid w:val="00AC4280"/>
    <w:rsid w:val="00AC73F8"/>
    <w:rsid w:val="00AD02BC"/>
    <w:rsid w:val="00AD077C"/>
    <w:rsid w:val="00AD0A8C"/>
    <w:rsid w:val="00AD1871"/>
    <w:rsid w:val="00AD1BFB"/>
    <w:rsid w:val="00AD6408"/>
    <w:rsid w:val="00AE126D"/>
    <w:rsid w:val="00AE1495"/>
    <w:rsid w:val="00AE3A1F"/>
    <w:rsid w:val="00AE729A"/>
    <w:rsid w:val="00AF13C5"/>
    <w:rsid w:val="00AF23DF"/>
    <w:rsid w:val="00AF529A"/>
    <w:rsid w:val="00AF64D9"/>
    <w:rsid w:val="00B015F3"/>
    <w:rsid w:val="00B01EA8"/>
    <w:rsid w:val="00B02445"/>
    <w:rsid w:val="00B0563D"/>
    <w:rsid w:val="00B10F21"/>
    <w:rsid w:val="00B11788"/>
    <w:rsid w:val="00B141BE"/>
    <w:rsid w:val="00B14A84"/>
    <w:rsid w:val="00B17D8B"/>
    <w:rsid w:val="00B17E33"/>
    <w:rsid w:val="00B23067"/>
    <w:rsid w:val="00B345F8"/>
    <w:rsid w:val="00B3594E"/>
    <w:rsid w:val="00B364D4"/>
    <w:rsid w:val="00B36F98"/>
    <w:rsid w:val="00B41059"/>
    <w:rsid w:val="00B420A3"/>
    <w:rsid w:val="00B44BE1"/>
    <w:rsid w:val="00B45C28"/>
    <w:rsid w:val="00B46AFC"/>
    <w:rsid w:val="00B47A09"/>
    <w:rsid w:val="00B52F6B"/>
    <w:rsid w:val="00B54184"/>
    <w:rsid w:val="00B547F1"/>
    <w:rsid w:val="00B5486F"/>
    <w:rsid w:val="00B55465"/>
    <w:rsid w:val="00B56DA5"/>
    <w:rsid w:val="00B6020C"/>
    <w:rsid w:val="00B6035F"/>
    <w:rsid w:val="00B605AB"/>
    <w:rsid w:val="00B669BA"/>
    <w:rsid w:val="00B66B4E"/>
    <w:rsid w:val="00B676BE"/>
    <w:rsid w:val="00B70864"/>
    <w:rsid w:val="00B73C93"/>
    <w:rsid w:val="00B748AF"/>
    <w:rsid w:val="00B75EB6"/>
    <w:rsid w:val="00B76614"/>
    <w:rsid w:val="00B80401"/>
    <w:rsid w:val="00B806F1"/>
    <w:rsid w:val="00B80DC3"/>
    <w:rsid w:val="00B813E4"/>
    <w:rsid w:val="00B82A11"/>
    <w:rsid w:val="00B83273"/>
    <w:rsid w:val="00B86CCD"/>
    <w:rsid w:val="00B86E2C"/>
    <w:rsid w:val="00B9125E"/>
    <w:rsid w:val="00B93527"/>
    <w:rsid w:val="00B9431C"/>
    <w:rsid w:val="00B949E6"/>
    <w:rsid w:val="00B94B50"/>
    <w:rsid w:val="00B95B16"/>
    <w:rsid w:val="00B963F1"/>
    <w:rsid w:val="00B967B7"/>
    <w:rsid w:val="00BA23C0"/>
    <w:rsid w:val="00BA3729"/>
    <w:rsid w:val="00BA4D44"/>
    <w:rsid w:val="00BA4D52"/>
    <w:rsid w:val="00BB2560"/>
    <w:rsid w:val="00BB5FD7"/>
    <w:rsid w:val="00BC07B8"/>
    <w:rsid w:val="00BC09C4"/>
    <w:rsid w:val="00BC0A76"/>
    <w:rsid w:val="00BC261C"/>
    <w:rsid w:val="00BC27DB"/>
    <w:rsid w:val="00BC2C79"/>
    <w:rsid w:val="00BD065D"/>
    <w:rsid w:val="00BD1994"/>
    <w:rsid w:val="00BD2FB3"/>
    <w:rsid w:val="00BD635A"/>
    <w:rsid w:val="00BD6BE7"/>
    <w:rsid w:val="00BD6D13"/>
    <w:rsid w:val="00BD74C4"/>
    <w:rsid w:val="00BE24A2"/>
    <w:rsid w:val="00BE253C"/>
    <w:rsid w:val="00BE3537"/>
    <w:rsid w:val="00BE4A1D"/>
    <w:rsid w:val="00BE64F3"/>
    <w:rsid w:val="00BE6504"/>
    <w:rsid w:val="00BE7EE6"/>
    <w:rsid w:val="00BF00A1"/>
    <w:rsid w:val="00BF1CFA"/>
    <w:rsid w:val="00BF2A15"/>
    <w:rsid w:val="00BF6050"/>
    <w:rsid w:val="00BF7634"/>
    <w:rsid w:val="00C005F4"/>
    <w:rsid w:val="00C0173F"/>
    <w:rsid w:val="00C03420"/>
    <w:rsid w:val="00C0345E"/>
    <w:rsid w:val="00C03998"/>
    <w:rsid w:val="00C10B4E"/>
    <w:rsid w:val="00C116A8"/>
    <w:rsid w:val="00C12386"/>
    <w:rsid w:val="00C123F7"/>
    <w:rsid w:val="00C1765E"/>
    <w:rsid w:val="00C17A18"/>
    <w:rsid w:val="00C20E11"/>
    <w:rsid w:val="00C2164B"/>
    <w:rsid w:val="00C23E8A"/>
    <w:rsid w:val="00C24F54"/>
    <w:rsid w:val="00C265CA"/>
    <w:rsid w:val="00C30109"/>
    <w:rsid w:val="00C3153B"/>
    <w:rsid w:val="00C31823"/>
    <w:rsid w:val="00C33688"/>
    <w:rsid w:val="00C345D3"/>
    <w:rsid w:val="00C35621"/>
    <w:rsid w:val="00C37487"/>
    <w:rsid w:val="00C402E8"/>
    <w:rsid w:val="00C47494"/>
    <w:rsid w:val="00C50EB0"/>
    <w:rsid w:val="00C5638B"/>
    <w:rsid w:val="00C6168B"/>
    <w:rsid w:val="00C64C02"/>
    <w:rsid w:val="00C71969"/>
    <w:rsid w:val="00C72183"/>
    <w:rsid w:val="00C72E04"/>
    <w:rsid w:val="00C7343C"/>
    <w:rsid w:val="00C7374B"/>
    <w:rsid w:val="00C80876"/>
    <w:rsid w:val="00C8143B"/>
    <w:rsid w:val="00C81AB3"/>
    <w:rsid w:val="00C84263"/>
    <w:rsid w:val="00C8581C"/>
    <w:rsid w:val="00C906EA"/>
    <w:rsid w:val="00C941C4"/>
    <w:rsid w:val="00C95140"/>
    <w:rsid w:val="00C96101"/>
    <w:rsid w:val="00C9612B"/>
    <w:rsid w:val="00C96FE4"/>
    <w:rsid w:val="00C9742B"/>
    <w:rsid w:val="00C97587"/>
    <w:rsid w:val="00CA0BED"/>
    <w:rsid w:val="00CA1252"/>
    <w:rsid w:val="00CA1C18"/>
    <w:rsid w:val="00CA2F6C"/>
    <w:rsid w:val="00CA6183"/>
    <w:rsid w:val="00CA7EBF"/>
    <w:rsid w:val="00CB0382"/>
    <w:rsid w:val="00CB0C3E"/>
    <w:rsid w:val="00CB111A"/>
    <w:rsid w:val="00CB66DC"/>
    <w:rsid w:val="00CB7B95"/>
    <w:rsid w:val="00CC73EC"/>
    <w:rsid w:val="00CC772A"/>
    <w:rsid w:val="00CC77B7"/>
    <w:rsid w:val="00CD012F"/>
    <w:rsid w:val="00CD36C8"/>
    <w:rsid w:val="00CD3999"/>
    <w:rsid w:val="00CD55EE"/>
    <w:rsid w:val="00CD5CB8"/>
    <w:rsid w:val="00CD7449"/>
    <w:rsid w:val="00CE4C6E"/>
    <w:rsid w:val="00CE5149"/>
    <w:rsid w:val="00CE64AD"/>
    <w:rsid w:val="00CE7033"/>
    <w:rsid w:val="00CE716F"/>
    <w:rsid w:val="00CE71AD"/>
    <w:rsid w:val="00CF18DB"/>
    <w:rsid w:val="00CF4812"/>
    <w:rsid w:val="00CF5DCE"/>
    <w:rsid w:val="00CF676F"/>
    <w:rsid w:val="00CF7522"/>
    <w:rsid w:val="00D006E7"/>
    <w:rsid w:val="00D03BA1"/>
    <w:rsid w:val="00D041D7"/>
    <w:rsid w:val="00D055E8"/>
    <w:rsid w:val="00D0729C"/>
    <w:rsid w:val="00D07646"/>
    <w:rsid w:val="00D10C08"/>
    <w:rsid w:val="00D1252E"/>
    <w:rsid w:val="00D14ADC"/>
    <w:rsid w:val="00D16C37"/>
    <w:rsid w:val="00D170EB"/>
    <w:rsid w:val="00D1740F"/>
    <w:rsid w:val="00D17C4F"/>
    <w:rsid w:val="00D22913"/>
    <w:rsid w:val="00D254F1"/>
    <w:rsid w:val="00D26782"/>
    <w:rsid w:val="00D26BCC"/>
    <w:rsid w:val="00D32784"/>
    <w:rsid w:val="00D348F0"/>
    <w:rsid w:val="00D35746"/>
    <w:rsid w:val="00D35DEE"/>
    <w:rsid w:val="00D364EE"/>
    <w:rsid w:val="00D36D81"/>
    <w:rsid w:val="00D40C57"/>
    <w:rsid w:val="00D40FBB"/>
    <w:rsid w:val="00D42976"/>
    <w:rsid w:val="00D463EA"/>
    <w:rsid w:val="00D501AB"/>
    <w:rsid w:val="00D50223"/>
    <w:rsid w:val="00D511FB"/>
    <w:rsid w:val="00D51BF8"/>
    <w:rsid w:val="00D51F6C"/>
    <w:rsid w:val="00D5249F"/>
    <w:rsid w:val="00D5291F"/>
    <w:rsid w:val="00D540F2"/>
    <w:rsid w:val="00D542DF"/>
    <w:rsid w:val="00D55755"/>
    <w:rsid w:val="00D57FB0"/>
    <w:rsid w:val="00D62B21"/>
    <w:rsid w:val="00D64F78"/>
    <w:rsid w:val="00D658C0"/>
    <w:rsid w:val="00D663F4"/>
    <w:rsid w:val="00D66CF3"/>
    <w:rsid w:val="00D677FD"/>
    <w:rsid w:val="00D7136E"/>
    <w:rsid w:val="00D74558"/>
    <w:rsid w:val="00D74A87"/>
    <w:rsid w:val="00D75429"/>
    <w:rsid w:val="00D76943"/>
    <w:rsid w:val="00D80C8D"/>
    <w:rsid w:val="00D81034"/>
    <w:rsid w:val="00D83440"/>
    <w:rsid w:val="00D83CF7"/>
    <w:rsid w:val="00D91139"/>
    <w:rsid w:val="00D924B9"/>
    <w:rsid w:val="00D9789E"/>
    <w:rsid w:val="00DA1568"/>
    <w:rsid w:val="00DA4B36"/>
    <w:rsid w:val="00DA4F20"/>
    <w:rsid w:val="00DA5819"/>
    <w:rsid w:val="00DA6D4F"/>
    <w:rsid w:val="00DB06FF"/>
    <w:rsid w:val="00DB0E4A"/>
    <w:rsid w:val="00DC10A4"/>
    <w:rsid w:val="00DC2FF2"/>
    <w:rsid w:val="00DC3A20"/>
    <w:rsid w:val="00DC700A"/>
    <w:rsid w:val="00DD1CAB"/>
    <w:rsid w:val="00DD2B3F"/>
    <w:rsid w:val="00DD3976"/>
    <w:rsid w:val="00DE1C58"/>
    <w:rsid w:val="00DE3444"/>
    <w:rsid w:val="00DE62D8"/>
    <w:rsid w:val="00DE7D32"/>
    <w:rsid w:val="00DF319F"/>
    <w:rsid w:val="00DF5B01"/>
    <w:rsid w:val="00E00F8E"/>
    <w:rsid w:val="00E01548"/>
    <w:rsid w:val="00E11A7B"/>
    <w:rsid w:val="00E12848"/>
    <w:rsid w:val="00E13725"/>
    <w:rsid w:val="00E15318"/>
    <w:rsid w:val="00E1594E"/>
    <w:rsid w:val="00E21499"/>
    <w:rsid w:val="00E24DC8"/>
    <w:rsid w:val="00E26454"/>
    <w:rsid w:val="00E271F7"/>
    <w:rsid w:val="00E340C0"/>
    <w:rsid w:val="00E3464E"/>
    <w:rsid w:val="00E37168"/>
    <w:rsid w:val="00E37875"/>
    <w:rsid w:val="00E45335"/>
    <w:rsid w:val="00E471A6"/>
    <w:rsid w:val="00E4733C"/>
    <w:rsid w:val="00E52EDD"/>
    <w:rsid w:val="00E5468C"/>
    <w:rsid w:val="00E56BD5"/>
    <w:rsid w:val="00E6049D"/>
    <w:rsid w:val="00E60DAA"/>
    <w:rsid w:val="00E625B5"/>
    <w:rsid w:val="00E65622"/>
    <w:rsid w:val="00E70133"/>
    <w:rsid w:val="00E7195F"/>
    <w:rsid w:val="00E72D6D"/>
    <w:rsid w:val="00E743E6"/>
    <w:rsid w:val="00E744BF"/>
    <w:rsid w:val="00E761B4"/>
    <w:rsid w:val="00E81C94"/>
    <w:rsid w:val="00E81FF8"/>
    <w:rsid w:val="00E837B4"/>
    <w:rsid w:val="00E84590"/>
    <w:rsid w:val="00E84770"/>
    <w:rsid w:val="00E85169"/>
    <w:rsid w:val="00E86538"/>
    <w:rsid w:val="00E90B58"/>
    <w:rsid w:val="00E923D5"/>
    <w:rsid w:val="00E924BA"/>
    <w:rsid w:val="00E96015"/>
    <w:rsid w:val="00E966C6"/>
    <w:rsid w:val="00EA2E1D"/>
    <w:rsid w:val="00EA40C9"/>
    <w:rsid w:val="00EA43E8"/>
    <w:rsid w:val="00EB0711"/>
    <w:rsid w:val="00EB2C54"/>
    <w:rsid w:val="00EB425E"/>
    <w:rsid w:val="00EB76FC"/>
    <w:rsid w:val="00EC014C"/>
    <w:rsid w:val="00EC2BE6"/>
    <w:rsid w:val="00EC3AA5"/>
    <w:rsid w:val="00EC3E0F"/>
    <w:rsid w:val="00EC3F1B"/>
    <w:rsid w:val="00EC5A5D"/>
    <w:rsid w:val="00EC7620"/>
    <w:rsid w:val="00ED0347"/>
    <w:rsid w:val="00ED3BD6"/>
    <w:rsid w:val="00ED3CA6"/>
    <w:rsid w:val="00ED6F8F"/>
    <w:rsid w:val="00EE160C"/>
    <w:rsid w:val="00EE2E1E"/>
    <w:rsid w:val="00EE3CCF"/>
    <w:rsid w:val="00EE7BE2"/>
    <w:rsid w:val="00EF0169"/>
    <w:rsid w:val="00EF02CA"/>
    <w:rsid w:val="00EF10D1"/>
    <w:rsid w:val="00EF17C6"/>
    <w:rsid w:val="00EF53F8"/>
    <w:rsid w:val="00F0286E"/>
    <w:rsid w:val="00F02BB9"/>
    <w:rsid w:val="00F03B29"/>
    <w:rsid w:val="00F06092"/>
    <w:rsid w:val="00F11715"/>
    <w:rsid w:val="00F160C9"/>
    <w:rsid w:val="00F16B67"/>
    <w:rsid w:val="00F17E92"/>
    <w:rsid w:val="00F21C8D"/>
    <w:rsid w:val="00F227C2"/>
    <w:rsid w:val="00F26C90"/>
    <w:rsid w:val="00F321A1"/>
    <w:rsid w:val="00F32C6F"/>
    <w:rsid w:val="00F3753F"/>
    <w:rsid w:val="00F40713"/>
    <w:rsid w:val="00F44127"/>
    <w:rsid w:val="00F442C6"/>
    <w:rsid w:val="00F44B24"/>
    <w:rsid w:val="00F54AC7"/>
    <w:rsid w:val="00F54D7D"/>
    <w:rsid w:val="00F569C9"/>
    <w:rsid w:val="00F56F31"/>
    <w:rsid w:val="00F5706E"/>
    <w:rsid w:val="00F6143C"/>
    <w:rsid w:val="00F61483"/>
    <w:rsid w:val="00F61AE1"/>
    <w:rsid w:val="00F636DD"/>
    <w:rsid w:val="00F636F3"/>
    <w:rsid w:val="00F63FC8"/>
    <w:rsid w:val="00F66466"/>
    <w:rsid w:val="00F66F47"/>
    <w:rsid w:val="00F677D9"/>
    <w:rsid w:val="00F67833"/>
    <w:rsid w:val="00F70BA7"/>
    <w:rsid w:val="00F7116B"/>
    <w:rsid w:val="00F72DCD"/>
    <w:rsid w:val="00F74AC2"/>
    <w:rsid w:val="00F75817"/>
    <w:rsid w:val="00F778BA"/>
    <w:rsid w:val="00F77E59"/>
    <w:rsid w:val="00F8530B"/>
    <w:rsid w:val="00F92415"/>
    <w:rsid w:val="00F946E3"/>
    <w:rsid w:val="00F9576B"/>
    <w:rsid w:val="00F96D57"/>
    <w:rsid w:val="00F973E5"/>
    <w:rsid w:val="00F975BC"/>
    <w:rsid w:val="00FA39B8"/>
    <w:rsid w:val="00FA4C32"/>
    <w:rsid w:val="00FA5173"/>
    <w:rsid w:val="00FA541D"/>
    <w:rsid w:val="00FB01EF"/>
    <w:rsid w:val="00FB0967"/>
    <w:rsid w:val="00FB1D8A"/>
    <w:rsid w:val="00FB1EA7"/>
    <w:rsid w:val="00FB23C9"/>
    <w:rsid w:val="00FB4010"/>
    <w:rsid w:val="00FB4103"/>
    <w:rsid w:val="00FB4D13"/>
    <w:rsid w:val="00FC0183"/>
    <w:rsid w:val="00FC1C9C"/>
    <w:rsid w:val="00FC363E"/>
    <w:rsid w:val="00FD156B"/>
    <w:rsid w:val="00FD17C8"/>
    <w:rsid w:val="00FD25A4"/>
    <w:rsid w:val="00FD4CA9"/>
    <w:rsid w:val="00FD6EED"/>
    <w:rsid w:val="00FD7AEF"/>
    <w:rsid w:val="00FD7FE7"/>
    <w:rsid w:val="00FE0892"/>
    <w:rsid w:val="00FE0AD8"/>
    <w:rsid w:val="00FE3990"/>
    <w:rsid w:val="00FE4CB8"/>
    <w:rsid w:val="00FE6743"/>
    <w:rsid w:val="00FF07BD"/>
    <w:rsid w:val="00FF15DF"/>
    <w:rsid w:val="00FF184C"/>
    <w:rsid w:val="00FF2D95"/>
    <w:rsid w:val="00FF3C49"/>
    <w:rsid w:val="00FF72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0FE40"/>
  <w15:chartTrackingRefBased/>
  <w15:docId w15:val="{D1D625BD-D6FE-4BCA-878C-6EC8DF790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uiPriority="2" w:qFormat="1"/>
    <w:lsdException w:name="heading 3" w:uiPriority="2" w:qFormat="1"/>
    <w:lsdException w:name="heading 4" w:semiHidden="1" w:uiPriority="9" w:unhideWhenUsed="1" w:qFormat="1"/>
    <w:lsdException w:name="heading 5" w:uiPriority="9" w:qFormat="1"/>
    <w:lsdException w:name="heading 6" w:semiHidden="1" w:uiPriority="9" w:unhideWhenUsed="1" w:qFormat="1"/>
    <w:lsdException w:name="heading 7" w:uiPriority="2" w:qFormat="1"/>
    <w:lsdException w:name="heading 8" w:semiHidden="1" w:uiPriority="2"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4"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textAlignment w:val="baseline"/>
    </w:pPr>
    <w:rPr>
      <w:sz w:val="24"/>
      <w:lang w:val="en-GB" w:eastAsia="ar-SA"/>
    </w:rPr>
  </w:style>
  <w:style w:type="paragraph" w:styleId="Heading1">
    <w:name w:val="heading 1"/>
    <w:basedOn w:val="Normal"/>
    <w:next w:val="Normal"/>
    <w:link w:val="Heading1Char"/>
    <w:uiPriority w:val="2"/>
    <w:qFormat/>
    <w:pPr>
      <w:keepNext/>
      <w:numPr>
        <w:numId w:val="1"/>
      </w:numPr>
      <w:spacing w:before="240" w:after="60"/>
      <w:outlineLvl w:val="0"/>
    </w:pPr>
    <w:rPr>
      <w:rFonts w:ascii="Arial" w:hAnsi="Arial"/>
      <w:b/>
      <w:kern w:val="1"/>
      <w:sz w:val="32"/>
    </w:rPr>
  </w:style>
  <w:style w:type="paragraph" w:styleId="Heading2">
    <w:name w:val="heading 2"/>
    <w:basedOn w:val="Normal"/>
    <w:next w:val="Normal"/>
    <w:link w:val="Heading2Char"/>
    <w:uiPriority w:val="2"/>
    <w:qFormat/>
    <w:pPr>
      <w:keepNext/>
      <w:numPr>
        <w:ilvl w:val="1"/>
        <w:numId w:val="1"/>
      </w:numPr>
      <w:outlineLvl w:val="1"/>
    </w:pPr>
    <w:rPr>
      <w:b/>
      <w:bCs/>
      <w:sz w:val="22"/>
      <w:lang w:val="de-DE"/>
    </w:rPr>
  </w:style>
  <w:style w:type="paragraph" w:styleId="Heading3">
    <w:name w:val="heading 3"/>
    <w:basedOn w:val="Normal"/>
    <w:next w:val="Normal"/>
    <w:link w:val="Heading3Char"/>
    <w:uiPriority w:val="2"/>
    <w:qFormat/>
    <w:pPr>
      <w:keepNext/>
      <w:numPr>
        <w:ilvl w:val="2"/>
        <w:numId w:val="1"/>
      </w:numPr>
      <w:spacing w:before="120" w:after="120"/>
      <w:ind w:left="284"/>
      <w:outlineLvl w:val="2"/>
    </w:pPr>
  </w:style>
  <w:style w:type="paragraph" w:styleId="Heading4">
    <w:name w:val="heading 4"/>
    <w:basedOn w:val="Normal"/>
    <w:next w:val="Normal"/>
    <w:link w:val="Heading4Char"/>
    <w:uiPriority w:val="9"/>
    <w:unhideWhenUsed/>
    <w:qFormat/>
    <w:rsid w:val="00215F41"/>
    <w:pPr>
      <w:keepNext/>
      <w:spacing w:before="240" w:after="60"/>
      <w:outlineLvl w:val="3"/>
    </w:pPr>
    <w:rPr>
      <w:rFonts w:ascii="Calibri" w:hAnsi="Calibri"/>
      <w:b/>
      <w:bCs/>
      <w:sz w:val="28"/>
      <w:szCs w:val="28"/>
    </w:rPr>
  </w:style>
  <w:style w:type="paragraph" w:styleId="Heading5">
    <w:name w:val="heading 5"/>
    <w:basedOn w:val="Normal"/>
    <w:next w:val="Normal"/>
    <w:link w:val="Heading5Char"/>
    <w:uiPriority w:val="9"/>
    <w:qFormat/>
    <w:pPr>
      <w:keepNext/>
      <w:numPr>
        <w:ilvl w:val="4"/>
        <w:numId w:val="1"/>
      </w:numPr>
      <w:spacing w:line="360" w:lineRule="auto"/>
      <w:ind w:left="708"/>
      <w:jc w:val="both"/>
      <w:outlineLvl w:val="4"/>
    </w:pPr>
    <w:rPr>
      <w:b/>
      <w:bCs/>
      <w:sz w:val="22"/>
      <w:szCs w:val="22"/>
    </w:rPr>
  </w:style>
  <w:style w:type="paragraph" w:styleId="Heading6">
    <w:name w:val="heading 6"/>
    <w:basedOn w:val="Normal"/>
    <w:next w:val="Normal"/>
    <w:link w:val="Heading6Char"/>
    <w:uiPriority w:val="9"/>
    <w:qFormat/>
    <w:rsid w:val="005830F7"/>
    <w:pPr>
      <w:keepNext/>
      <w:overflowPunct/>
      <w:autoSpaceDE/>
      <w:spacing w:before="480" w:after="1080"/>
      <w:ind w:left="567" w:right="-284"/>
      <w:textAlignment w:val="auto"/>
      <w:outlineLvl w:val="5"/>
    </w:pPr>
    <w:rPr>
      <w:b/>
      <w:bCs/>
      <w:i/>
      <w:sz w:val="36"/>
    </w:rPr>
  </w:style>
  <w:style w:type="paragraph" w:styleId="Heading7">
    <w:name w:val="heading 7"/>
    <w:basedOn w:val="Normal"/>
    <w:next w:val="Normal"/>
    <w:link w:val="Heading7Char"/>
    <w:uiPriority w:val="2"/>
    <w:qFormat/>
    <w:pPr>
      <w:keepNext/>
      <w:jc w:val="both"/>
      <w:outlineLvl w:val="6"/>
    </w:pPr>
    <w:rPr>
      <w:b/>
      <w:bCs/>
      <w:i/>
      <w:iCs/>
      <w:szCs w:val="26"/>
      <w:lang w:val="x-none"/>
    </w:rPr>
  </w:style>
  <w:style w:type="paragraph" w:styleId="Heading8">
    <w:name w:val="heading 8"/>
    <w:basedOn w:val="Normal"/>
    <w:next w:val="Normal"/>
    <w:link w:val="Heading8Char"/>
    <w:uiPriority w:val="2"/>
    <w:qFormat/>
    <w:rsid w:val="005830F7"/>
    <w:pPr>
      <w:keepNext/>
      <w:overflowPunct/>
      <w:autoSpaceDE/>
      <w:jc w:val="center"/>
      <w:textAlignment w:val="auto"/>
      <w:outlineLvl w:val="7"/>
    </w:pPr>
    <w:rPr>
      <w:b/>
      <w:bCs/>
      <w:i/>
      <w:iCs/>
      <w:lang w:val="x-none"/>
    </w:rPr>
  </w:style>
  <w:style w:type="paragraph" w:styleId="Heading9">
    <w:name w:val="heading 9"/>
    <w:basedOn w:val="Normal"/>
    <w:next w:val="Normal"/>
    <w:link w:val="Heading9Char"/>
    <w:uiPriority w:val="2"/>
    <w:qFormat/>
    <w:rsid w:val="005830F7"/>
    <w:pPr>
      <w:keepNext/>
      <w:numPr>
        <w:ilvl w:val="8"/>
        <w:numId w:val="2"/>
      </w:numPr>
      <w:tabs>
        <w:tab w:val="left" w:pos="851"/>
      </w:tabs>
      <w:overflowPunct/>
      <w:autoSpaceDE/>
      <w:ind w:left="720"/>
      <w:jc w:val="center"/>
      <w:textAlignment w:val="auto"/>
      <w:outlineLvl w:val="8"/>
    </w:pPr>
    <w:rPr>
      <w:b/>
      <w:bCs/>
      <w:i/>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
    <w:semiHidden/>
    <w:rsid w:val="00215F41"/>
    <w:rPr>
      <w:rFonts w:ascii="Calibri" w:eastAsia="Times New Roman" w:hAnsi="Calibri" w:cs="Times New Roman"/>
      <w:b/>
      <w:bCs/>
      <w:sz w:val="28"/>
      <w:szCs w:val="28"/>
      <w:lang w:val="en-GB" w:eastAsia="ar-SA"/>
    </w:rPr>
  </w:style>
  <w:style w:type="character" w:customStyle="1" w:styleId="Heading6Char">
    <w:name w:val="Heading 6 Char"/>
    <w:link w:val="Heading6"/>
    <w:uiPriority w:val="9"/>
    <w:rsid w:val="005830F7"/>
    <w:rPr>
      <w:b/>
      <w:bCs/>
      <w:i/>
      <w:sz w:val="36"/>
      <w:lang w:val="en-GB" w:eastAsia="ar-SA"/>
    </w:rPr>
  </w:style>
  <w:style w:type="character" w:customStyle="1" w:styleId="Heading7Char">
    <w:name w:val="Heading 7 Char"/>
    <w:link w:val="Heading7"/>
    <w:uiPriority w:val="2"/>
    <w:rsid w:val="005830F7"/>
    <w:rPr>
      <w:b/>
      <w:bCs/>
      <w:i/>
      <w:iCs/>
      <w:sz w:val="24"/>
      <w:szCs w:val="26"/>
      <w:lang w:eastAsia="ar-SA"/>
    </w:rPr>
  </w:style>
  <w:style w:type="character" w:customStyle="1" w:styleId="Heading8Char">
    <w:name w:val="Heading 8 Char"/>
    <w:link w:val="Heading8"/>
    <w:uiPriority w:val="2"/>
    <w:rsid w:val="005830F7"/>
    <w:rPr>
      <w:b/>
      <w:bCs/>
      <w:i/>
      <w:iCs/>
      <w:sz w:val="24"/>
      <w:lang w:eastAsia="ar-SA"/>
    </w:rPr>
  </w:style>
  <w:style w:type="character" w:customStyle="1" w:styleId="Heading9Char">
    <w:name w:val="Heading 9 Char"/>
    <w:link w:val="Heading9"/>
    <w:uiPriority w:val="2"/>
    <w:rsid w:val="005830F7"/>
    <w:rPr>
      <w:b/>
      <w:bCs/>
      <w:i/>
      <w:sz w:val="24"/>
      <w:lang w:val="x-none" w:eastAsia="ar-SA"/>
    </w:rPr>
  </w:style>
  <w:style w:type="character" w:customStyle="1" w:styleId="Absatz-Standardschriftart">
    <w:name w:val="Absatz-Standardschriftart"/>
  </w:style>
  <w:style w:type="character" w:customStyle="1" w:styleId="WW8Num2z0">
    <w:name w:val="WW8Num2z0"/>
    <w:rPr>
      <w:rFonts w:ascii="Symbol" w:hAnsi="Symbol"/>
    </w:rPr>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Wingdings" w:hAnsi="Wingdings" w:cs="StarSymbol"/>
      <w:sz w:val="18"/>
      <w:szCs w:val="18"/>
    </w:rPr>
  </w:style>
  <w:style w:type="character" w:customStyle="1" w:styleId="WW8Num3z0">
    <w:name w:val="WW8Num3z0"/>
    <w:rPr>
      <w:rFonts w:ascii="Symbol" w:hAnsi="Symbol" w:cs="StarSymbol"/>
      <w:sz w:val="18"/>
      <w:szCs w:val="18"/>
    </w:rPr>
  </w:style>
  <w:style w:type="character" w:customStyle="1" w:styleId="WW8Num3z1">
    <w:name w:val="WW8Num3z1"/>
    <w:rPr>
      <w:rFonts w:ascii="Wingdings 2" w:hAnsi="Wingdings 2" w:cs="StarSymbol"/>
      <w:sz w:val="18"/>
      <w:szCs w:val="18"/>
    </w:rPr>
  </w:style>
  <w:style w:type="character" w:customStyle="1" w:styleId="WW8Num3z2">
    <w:name w:val="WW8Num3z2"/>
    <w:rPr>
      <w:rFonts w:ascii="StarSymbol" w:hAnsi="StarSymbol" w:cs="StarSymbol"/>
      <w:sz w:val="18"/>
      <w:szCs w:val="18"/>
    </w:rPr>
  </w:style>
  <w:style w:type="character" w:customStyle="1" w:styleId="WW8Num3z3">
    <w:name w:val="WW8Num3z3"/>
    <w:rPr>
      <w:rFonts w:ascii="Wingdings" w:hAnsi="Wingdings" w:cs="StarSymbol"/>
      <w:sz w:val="18"/>
      <w:szCs w:val="18"/>
    </w:rPr>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DefaultParagraphFont">
    <w:name w:val="WW-Default Paragraph Font"/>
  </w:style>
  <w:style w:type="character" w:customStyle="1" w:styleId="WW-DefaultParagraphFont1">
    <w:name w:val="WW-Default Paragraph Font1"/>
  </w:style>
  <w:style w:type="character" w:styleId="PageNumber">
    <w:name w:val="page number"/>
    <w:basedOn w:val="WW-DefaultParagraphFont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styleId="Hyperlink">
    <w:name w:val="Hyperlink"/>
    <w:uiPriority w:val="99"/>
    <w:rPr>
      <w:color w:val="0000FF"/>
      <w:u w:val="single"/>
    </w:rPr>
  </w:style>
  <w:style w:type="character" w:customStyle="1" w:styleId="WW8Num4z0">
    <w:name w:val="WW8Num4z0"/>
    <w:rPr>
      <w:rFonts w:ascii="Symbol" w:hAnsi="Symbol" w:cs="StarSymbol"/>
      <w:sz w:val="18"/>
      <w:szCs w:val="18"/>
    </w:rPr>
  </w:style>
  <w:style w:type="character" w:customStyle="1" w:styleId="WW8Num4z1">
    <w:name w:val="WW8Num4z1"/>
    <w:rPr>
      <w:rFonts w:ascii="Wingdings 2" w:hAnsi="Wingdings 2" w:cs="StarSymbol"/>
      <w:sz w:val="18"/>
      <w:szCs w:val="18"/>
    </w:rPr>
  </w:style>
  <w:style w:type="character" w:customStyle="1" w:styleId="WW8Num4z2">
    <w:name w:val="WW8Num4z2"/>
    <w:rPr>
      <w:rFonts w:ascii="StarSymbol" w:hAnsi="StarSymbol" w:cs="StarSymbol"/>
      <w:sz w:val="18"/>
      <w:szCs w:val="18"/>
    </w:rPr>
  </w:style>
  <w:style w:type="character" w:customStyle="1" w:styleId="WW8Num4z3">
    <w:name w:val="WW8Num4z3"/>
    <w:rPr>
      <w:rFonts w:ascii="Wingdings" w:hAnsi="Wingdings" w:cs="StarSymbol"/>
      <w:sz w:val="18"/>
      <w:szCs w:val="18"/>
    </w:rPr>
  </w:style>
  <w:style w:type="character" w:customStyle="1" w:styleId="WW8Num6z0">
    <w:name w:val="WW8Num6z0"/>
    <w:rPr>
      <w:rFonts w:ascii="Symbol" w:hAnsi="Symbol" w:cs="StarSymbol"/>
      <w:sz w:val="18"/>
      <w:szCs w:val="18"/>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
    <w:name w:val="Body Text"/>
    <w:aliases w:val="Body Text Char1 Char,Body Text Char Char Char,Body Text Char1 Char Char Char,Body Text Char Char Char Char Char,Body Text Char1 Char1 Char Char Char Char,Body Text Char Char Char1 Char Char Char Char,Body Text Char Char1"/>
    <w:basedOn w:val="Normal"/>
    <w:link w:val="BodyTextChar"/>
    <w:qFormat/>
    <w:pPr>
      <w:spacing w:after="120"/>
    </w:pPr>
  </w:style>
  <w:style w:type="character" w:customStyle="1" w:styleId="BodyTextChar">
    <w:name w:val="Body Text Char"/>
    <w:aliases w:val="Body Text Char1 Char Char,Body Text Char Char Char Char,Body Text Char1 Char Char Char Char,Body Text Char Char Char Char Char Char,Body Text Char1 Char1 Char Char Char Char Char,Body Text Char Char Char1 Char Char Char Char Char"/>
    <w:link w:val="BodyText"/>
    <w:rsid w:val="00492AF1"/>
    <w:rPr>
      <w:sz w:val="24"/>
      <w:lang w:val="en-GB" w:eastAsia="ar-SA"/>
    </w:rPr>
  </w:style>
  <w:style w:type="paragraph" w:styleId="List">
    <w:name w:val="List"/>
    <w:basedOn w:val="Tekstas"/>
    <w:semiHidden/>
    <w:rPr>
      <w:rFonts w:cs="Tahoma"/>
      <w:lang w:val="lt-LT"/>
    </w:rPr>
  </w:style>
  <w:style w:type="paragraph" w:customStyle="1" w:styleId="Tekstas">
    <w:name w:val="Tekstas"/>
    <w:basedOn w:val="Normal"/>
    <w:pPr>
      <w:spacing w:after="120"/>
    </w:pPr>
  </w:style>
  <w:style w:type="paragraph" w:styleId="Caption">
    <w:name w:val="caption"/>
    <w:basedOn w:val="Normal"/>
    <w:qFormat/>
    <w:pPr>
      <w:suppressLineNumbers/>
      <w:spacing w:before="120" w:after="120"/>
    </w:pPr>
    <w:rPr>
      <w:rFonts w:cs="Tahoma"/>
      <w:i/>
      <w:iCs/>
      <w:szCs w:val="24"/>
    </w:rPr>
  </w:style>
  <w:style w:type="paragraph" w:customStyle="1" w:styleId="Index">
    <w:name w:val="Index"/>
    <w:basedOn w:val="Normal"/>
    <w:pPr>
      <w:suppressLineNumbers/>
    </w:pPr>
    <w:rPr>
      <w:rFonts w:cs="Tahoma"/>
    </w:rPr>
  </w:style>
  <w:style w:type="paragraph" w:customStyle="1" w:styleId="Pavadinimas1">
    <w:name w:val="Pavadinimas1"/>
    <w:basedOn w:val="Normal"/>
    <w:next w:val="Normal"/>
    <w:rPr>
      <w:i/>
      <w:iCs/>
      <w:smallCaps/>
      <w:spacing w:val="-8"/>
      <w:lang w:val="lt-LT"/>
    </w:rPr>
  </w:style>
  <w:style w:type="paragraph" w:customStyle="1" w:styleId="Antrat1">
    <w:name w:val="Antraštė1"/>
    <w:basedOn w:val="Normal"/>
    <w:next w:val="BodyText"/>
    <w:pPr>
      <w:keepNext/>
      <w:spacing w:before="240" w:after="120"/>
    </w:pPr>
    <w:rPr>
      <w:rFonts w:ascii="Arial" w:eastAsia="Lucida Sans Unicode" w:hAnsi="Arial" w:cs="Tahoma"/>
      <w:sz w:val="28"/>
      <w:szCs w:val="28"/>
    </w:rPr>
  </w:style>
  <w:style w:type="paragraph" w:styleId="Title">
    <w:name w:val="Title"/>
    <w:basedOn w:val="Antrat1"/>
    <w:next w:val="Subtitle"/>
    <w:link w:val="TitleChar"/>
    <w:qFormat/>
  </w:style>
  <w:style w:type="paragraph" w:styleId="Subtitle">
    <w:name w:val="Subtitle"/>
    <w:basedOn w:val="Antrat1"/>
    <w:next w:val="Tekstas"/>
    <w:qFormat/>
    <w:pPr>
      <w:jc w:val="center"/>
    </w:pPr>
    <w:rPr>
      <w:i/>
      <w:iCs/>
    </w:rPr>
  </w:style>
  <w:style w:type="paragraph" w:styleId="Footer">
    <w:name w:val="footer"/>
    <w:basedOn w:val="Normal"/>
    <w:link w:val="FooterChar"/>
    <w:qFormat/>
    <w:pPr>
      <w:tabs>
        <w:tab w:val="center" w:pos="4153"/>
        <w:tab w:val="right" w:pos="8306"/>
      </w:tabs>
    </w:pPr>
  </w:style>
  <w:style w:type="character" w:customStyle="1" w:styleId="FooterChar">
    <w:name w:val="Footer Char"/>
    <w:link w:val="Footer"/>
    <w:qFormat/>
    <w:rsid w:val="00064147"/>
    <w:rPr>
      <w:sz w:val="24"/>
      <w:lang w:val="en-GB" w:eastAsia="ar-SA"/>
    </w:rPr>
  </w:style>
  <w:style w:type="paragraph" w:customStyle="1" w:styleId="Lentelsturinys">
    <w:name w:val="Lentelės turinys"/>
    <w:basedOn w:val="Normal"/>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Tekstas"/>
  </w:style>
  <w:style w:type="paragraph" w:customStyle="1" w:styleId="Rodykl">
    <w:name w:val="Rodyklė"/>
    <w:basedOn w:val="Normal"/>
    <w:pPr>
      <w:suppressLineNumbers/>
    </w:pPr>
    <w:rPr>
      <w:rFonts w:cs="Tahoma"/>
    </w:rPr>
  </w:style>
  <w:style w:type="paragraph" w:styleId="Header">
    <w:name w:val="header"/>
    <w:basedOn w:val="Normal"/>
    <w:link w:val="HeaderChar"/>
    <w:uiPriority w:val="99"/>
    <w:pPr>
      <w:tabs>
        <w:tab w:val="center" w:pos="4153"/>
        <w:tab w:val="right" w:pos="8306"/>
      </w:tabs>
      <w:suppressAutoHyphens w:val="0"/>
    </w:pPr>
  </w:style>
  <w:style w:type="character" w:customStyle="1" w:styleId="HeaderChar">
    <w:name w:val="Header Char"/>
    <w:link w:val="Header"/>
    <w:uiPriority w:val="99"/>
    <w:rsid w:val="005830F7"/>
    <w:rPr>
      <w:sz w:val="24"/>
      <w:lang w:val="en-GB" w:eastAsia="ar-SA"/>
    </w:rPr>
  </w:style>
  <w:style w:type="paragraph" w:customStyle="1" w:styleId="NormalWeb2">
    <w:name w:val="Normal (Web)2"/>
    <w:basedOn w:val="Normal"/>
    <w:pPr>
      <w:overflowPunct/>
      <w:autoSpaceDE/>
      <w:spacing w:before="280"/>
      <w:textAlignment w:val="auto"/>
    </w:pPr>
    <w:rPr>
      <w:i/>
      <w:iCs/>
      <w:szCs w:val="24"/>
    </w:rPr>
  </w:style>
  <w:style w:type="paragraph" w:customStyle="1" w:styleId="NormalWeb1">
    <w:name w:val="Normal (Web)1"/>
    <w:basedOn w:val="Normal"/>
    <w:pPr>
      <w:overflowPunct/>
      <w:autoSpaceDE/>
      <w:spacing w:before="280"/>
      <w:textAlignment w:val="auto"/>
    </w:pPr>
    <w:rPr>
      <w:szCs w:val="24"/>
    </w:rPr>
  </w:style>
  <w:style w:type="paragraph" w:customStyle="1" w:styleId="Framecontents">
    <w:name w:val="Frame contents"/>
    <w:basedOn w:val="BodyText"/>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NormalWeb">
    <w:name w:val="Normal (Web)"/>
    <w:basedOn w:val="Normal"/>
    <w:pPr>
      <w:suppressAutoHyphens w:val="0"/>
      <w:overflowPunct/>
      <w:autoSpaceDE/>
      <w:spacing w:before="100" w:after="100"/>
      <w:textAlignment w:val="auto"/>
    </w:pPr>
    <w:rPr>
      <w:szCs w:val="24"/>
      <w:lang w:val="en-US"/>
    </w:rPr>
  </w:style>
  <w:style w:type="paragraph" w:customStyle="1" w:styleId="Text">
    <w:name w:val="Text"/>
    <w:basedOn w:val="Normal"/>
    <w:pPr>
      <w:spacing w:before="240"/>
      <w:jc w:val="center"/>
    </w:pPr>
    <w:rPr>
      <w:smallCaps/>
    </w:rPr>
  </w:style>
  <w:style w:type="character" w:customStyle="1" w:styleId="apple-style-span">
    <w:name w:val="apple-style-span"/>
    <w:basedOn w:val="DefaultParagraphFont"/>
    <w:rsid w:val="00082484"/>
  </w:style>
  <w:style w:type="character" w:customStyle="1" w:styleId="apple-converted-space">
    <w:name w:val="apple-converted-space"/>
    <w:basedOn w:val="DefaultParagraphFont"/>
    <w:rsid w:val="00082484"/>
  </w:style>
  <w:style w:type="paragraph" w:styleId="BodyText2">
    <w:name w:val="Body Text 2"/>
    <w:basedOn w:val="Normal"/>
    <w:link w:val="BodyText2Char"/>
    <w:uiPriority w:val="99"/>
    <w:unhideWhenUsed/>
    <w:rsid w:val="00FA5173"/>
    <w:pPr>
      <w:spacing w:after="120" w:line="480" w:lineRule="auto"/>
    </w:pPr>
  </w:style>
  <w:style w:type="character" w:customStyle="1" w:styleId="BodyText2Char">
    <w:name w:val="Body Text 2 Char"/>
    <w:link w:val="BodyText2"/>
    <w:uiPriority w:val="99"/>
    <w:rsid w:val="00FA5173"/>
    <w:rPr>
      <w:sz w:val="24"/>
      <w:lang w:val="en-GB" w:eastAsia="ar-SA"/>
    </w:rPr>
  </w:style>
  <w:style w:type="paragraph" w:customStyle="1" w:styleId="Lentele">
    <w:name w:val="Lentele"/>
    <w:basedOn w:val="Heading4"/>
    <w:rsid w:val="00215F41"/>
    <w:pPr>
      <w:suppressAutoHyphens w:val="0"/>
      <w:overflowPunct/>
      <w:autoSpaceDE/>
      <w:spacing w:before="60"/>
      <w:ind w:firstLine="720"/>
      <w:textAlignment w:val="auto"/>
    </w:pPr>
    <w:rPr>
      <w:rFonts w:ascii="Times New Roman" w:hAnsi="Times New Roman"/>
      <w:b w:val="0"/>
      <w:bCs w:val="0"/>
      <w:i/>
      <w:iCs/>
      <w:sz w:val="20"/>
      <w:szCs w:val="20"/>
      <w:lang w:val="lt-LT" w:eastAsia="en-US"/>
    </w:rPr>
  </w:style>
  <w:style w:type="paragraph" w:styleId="BodyTextFirstIndent">
    <w:name w:val="Body Text First Indent"/>
    <w:basedOn w:val="BodyText"/>
    <w:link w:val="BodyTextFirstIndentChar"/>
    <w:rsid w:val="00492AF1"/>
    <w:pPr>
      <w:suppressAutoHyphens w:val="0"/>
      <w:overflowPunct/>
      <w:autoSpaceDE/>
      <w:ind w:firstLine="210"/>
      <w:textAlignment w:val="auto"/>
    </w:pPr>
    <w:rPr>
      <w:szCs w:val="24"/>
      <w:lang w:val="en-US" w:eastAsia="en-US"/>
    </w:rPr>
  </w:style>
  <w:style w:type="character" w:customStyle="1" w:styleId="BodyTextFirstIndentChar">
    <w:name w:val="Body Text First Indent Char"/>
    <w:basedOn w:val="BodyTextChar"/>
    <w:link w:val="BodyTextFirstIndent"/>
    <w:rsid w:val="00492AF1"/>
    <w:rPr>
      <w:sz w:val="24"/>
      <w:lang w:val="en-GB" w:eastAsia="ar-SA"/>
    </w:rPr>
  </w:style>
  <w:style w:type="paragraph" w:styleId="List2">
    <w:name w:val="List 2"/>
    <w:basedOn w:val="Normal"/>
    <w:uiPriority w:val="99"/>
    <w:semiHidden/>
    <w:unhideWhenUsed/>
    <w:rsid w:val="003179EC"/>
    <w:pPr>
      <w:ind w:left="566" w:hanging="283"/>
      <w:contextualSpacing/>
    </w:pPr>
  </w:style>
  <w:style w:type="paragraph" w:styleId="BodyText3">
    <w:name w:val="Body Text 3"/>
    <w:basedOn w:val="Normal"/>
    <w:link w:val="BodyText3Char"/>
    <w:unhideWhenUsed/>
    <w:rsid w:val="005830F7"/>
    <w:pPr>
      <w:spacing w:after="120"/>
    </w:pPr>
    <w:rPr>
      <w:sz w:val="16"/>
      <w:szCs w:val="16"/>
    </w:rPr>
  </w:style>
  <w:style w:type="character" w:customStyle="1" w:styleId="BodyText3Char">
    <w:name w:val="Body Text 3 Char"/>
    <w:link w:val="BodyText3"/>
    <w:uiPriority w:val="99"/>
    <w:semiHidden/>
    <w:rsid w:val="005830F7"/>
    <w:rPr>
      <w:sz w:val="16"/>
      <w:szCs w:val="16"/>
      <w:lang w:val="en-GB" w:eastAsia="ar-SA"/>
    </w:rPr>
  </w:style>
  <w:style w:type="paragraph" w:styleId="BodyTextIndent">
    <w:name w:val="Body Text Indent"/>
    <w:basedOn w:val="Normal"/>
    <w:link w:val="BodyTextIndentChar"/>
    <w:semiHidden/>
    <w:unhideWhenUsed/>
    <w:rsid w:val="005830F7"/>
    <w:pPr>
      <w:spacing w:after="120"/>
      <w:ind w:left="283"/>
    </w:pPr>
  </w:style>
  <w:style w:type="character" w:customStyle="1" w:styleId="BodyTextIndentChar">
    <w:name w:val="Body Text Indent Char"/>
    <w:link w:val="BodyTextIndent"/>
    <w:uiPriority w:val="99"/>
    <w:semiHidden/>
    <w:rsid w:val="005830F7"/>
    <w:rPr>
      <w:sz w:val="24"/>
      <w:lang w:val="en-GB" w:eastAsia="ar-SA"/>
    </w:rPr>
  </w:style>
  <w:style w:type="paragraph" w:styleId="BodyTextIndent3">
    <w:name w:val="Body Text Indent 3"/>
    <w:basedOn w:val="Normal"/>
    <w:link w:val="BodyTextIndent3Char"/>
    <w:unhideWhenUsed/>
    <w:rsid w:val="005830F7"/>
    <w:pPr>
      <w:spacing w:after="120"/>
      <w:ind w:left="283"/>
    </w:pPr>
    <w:rPr>
      <w:sz w:val="16"/>
      <w:szCs w:val="16"/>
    </w:rPr>
  </w:style>
  <w:style w:type="character" w:customStyle="1" w:styleId="BodyTextIndent3Char">
    <w:name w:val="Body Text Indent 3 Char"/>
    <w:link w:val="BodyTextIndent3"/>
    <w:uiPriority w:val="99"/>
    <w:semiHidden/>
    <w:rsid w:val="005830F7"/>
    <w:rPr>
      <w:sz w:val="16"/>
      <w:szCs w:val="16"/>
      <w:lang w:val="en-GB" w:eastAsia="ar-SA"/>
    </w:rPr>
  </w:style>
  <w:style w:type="character" w:customStyle="1" w:styleId="WW8Num1z1">
    <w:name w:val="WW8Num1z1"/>
    <w:rsid w:val="005830F7"/>
    <w:rPr>
      <w:rFonts w:ascii="Wingdings 2" w:hAnsi="Wingdings 2" w:cs="StarSymbol"/>
      <w:sz w:val="18"/>
      <w:szCs w:val="18"/>
    </w:rPr>
  </w:style>
  <w:style w:type="character" w:customStyle="1" w:styleId="WW8Num1z2">
    <w:name w:val="WW8Num1z2"/>
    <w:rsid w:val="005830F7"/>
    <w:rPr>
      <w:rFonts w:ascii="StarSymbol" w:hAnsi="StarSymbol" w:cs="StarSymbol"/>
      <w:sz w:val="18"/>
      <w:szCs w:val="18"/>
    </w:rPr>
  </w:style>
  <w:style w:type="character" w:customStyle="1" w:styleId="WW8Num5z0">
    <w:name w:val="WW8Num5z0"/>
    <w:rsid w:val="005830F7"/>
    <w:rPr>
      <w:rFonts w:ascii="Wingdings" w:hAnsi="Wingdings" w:cs="StarSymbol"/>
      <w:sz w:val="18"/>
      <w:szCs w:val="18"/>
    </w:rPr>
  </w:style>
  <w:style w:type="character" w:customStyle="1" w:styleId="WW8Num5z1">
    <w:name w:val="WW8Num5z1"/>
    <w:rsid w:val="005830F7"/>
    <w:rPr>
      <w:rFonts w:ascii="Wingdings 2" w:hAnsi="Wingdings 2" w:cs="StarSymbol"/>
      <w:sz w:val="18"/>
      <w:szCs w:val="18"/>
    </w:rPr>
  </w:style>
  <w:style w:type="character" w:customStyle="1" w:styleId="WW8Num5z2">
    <w:name w:val="WW8Num5z2"/>
    <w:rsid w:val="005830F7"/>
    <w:rPr>
      <w:rFonts w:ascii="StarSymbol" w:hAnsi="StarSymbol" w:cs="StarSymbol"/>
      <w:sz w:val="18"/>
      <w:szCs w:val="18"/>
    </w:rPr>
  </w:style>
  <w:style w:type="character" w:customStyle="1" w:styleId="WW8Num6z1">
    <w:name w:val="WW8Num6z1"/>
    <w:rsid w:val="005830F7"/>
    <w:rPr>
      <w:rFonts w:ascii="Wingdings 2" w:hAnsi="Wingdings 2" w:cs="StarSymbol"/>
      <w:sz w:val="18"/>
      <w:szCs w:val="18"/>
    </w:rPr>
  </w:style>
  <w:style w:type="character" w:customStyle="1" w:styleId="WW8Num6z2">
    <w:name w:val="WW8Num6z2"/>
    <w:rsid w:val="005830F7"/>
    <w:rPr>
      <w:rFonts w:ascii="StarSymbol" w:hAnsi="StarSymbol" w:cs="StarSymbol"/>
      <w:sz w:val="18"/>
      <w:szCs w:val="18"/>
    </w:rPr>
  </w:style>
  <w:style w:type="character" w:customStyle="1" w:styleId="WW8Num7z0">
    <w:name w:val="WW8Num7z0"/>
    <w:rsid w:val="005830F7"/>
    <w:rPr>
      <w:rFonts w:ascii="Wingdings" w:hAnsi="Wingdings"/>
      <w:b/>
      <w:bCs/>
    </w:rPr>
  </w:style>
  <w:style w:type="character" w:customStyle="1" w:styleId="WW8Num7z1">
    <w:name w:val="WW8Num7z1"/>
    <w:rsid w:val="005830F7"/>
    <w:rPr>
      <w:rFonts w:ascii="Wingdings 2" w:hAnsi="Wingdings 2" w:cs="StarSymbol"/>
      <w:sz w:val="18"/>
      <w:szCs w:val="18"/>
    </w:rPr>
  </w:style>
  <w:style w:type="character" w:customStyle="1" w:styleId="WW8Num7z2">
    <w:name w:val="WW8Num7z2"/>
    <w:rsid w:val="005830F7"/>
    <w:rPr>
      <w:rFonts w:ascii="StarSymbol" w:hAnsi="StarSymbol" w:cs="StarSymbol"/>
      <w:sz w:val="18"/>
      <w:szCs w:val="18"/>
    </w:rPr>
  </w:style>
  <w:style w:type="character" w:customStyle="1" w:styleId="WW8Num8z0">
    <w:name w:val="WW8Num8z0"/>
    <w:rsid w:val="005830F7"/>
    <w:rPr>
      <w:rFonts w:ascii="Wingdings" w:hAnsi="Wingdings" w:cs="StarSymbol"/>
      <w:sz w:val="18"/>
      <w:szCs w:val="18"/>
    </w:rPr>
  </w:style>
  <w:style w:type="character" w:customStyle="1" w:styleId="WW8Num8z1">
    <w:name w:val="WW8Num8z1"/>
    <w:rsid w:val="005830F7"/>
    <w:rPr>
      <w:rFonts w:ascii="Wingdings 2" w:hAnsi="Wingdings 2" w:cs="StarSymbol"/>
      <w:sz w:val="18"/>
      <w:szCs w:val="18"/>
    </w:rPr>
  </w:style>
  <w:style w:type="character" w:customStyle="1" w:styleId="WW8Num8z2">
    <w:name w:val="WW8Num8z2"/>
    <w:rsid w:val="005830F7"/>
    <w:rPr>
      <w:rFonts w:ascii="StarSymbol" w:hAnsi="StarSymbol" w:cs="StarSymbol"/>
      <w:sz w:val="18"/>
      <w:szCs w:val="18"/>
    </w:rPr>
  </w:style>
  <w:style w:type="character" w:customStyle="1" w:styleId="WW8Num9z0">
    <w:name w:val="WW8Num9z0"/>
    <w:rsid w:val="005830F7"/>
    <w:rPr>
      <w:rFonts w:ascii="Symbol" w:hAnsi="Symbol"/>
      <w:sz w:val="20"/>
    </w:rPr>
  </w:style>
  <w:style w:type="character" w:customStyle="1" w:styleId="WW8Num9z1">
    <w:name w:val="WW8Num9z1"/>
    <w:rsid w:val="005830F7"/>
    <w:rPr>
      <w:rFonts w:ascii="Courier New" w:hAnsi="Courier New"/>
      <w:sz w:val="20"/>
    </w:rPr>
  </w:style>
  <w:style w:type="character" w:customStyle="1" w:styleId="WW8Num9z2">
    <w:name w:val="WW8Num9z2"/>
    <w:rsid w:val="005830F7"/>
    <w:rPr>
      <w:rFonts w:ascii="Wingdings" w:hAnsi="Wingdings"/>
      <w:sz w:val="20"/>
    </w:rPr>
  </w:style>
  <w:style w:type="character" w:customStyle="1" w:styleId="WW8Num10z0">
    <w:name w:val="WW8Num10z0"/>
    <w:rsid w:val="005830F7"/>
    <w:rPr>
      <w:rFonts w:ascii="Symbol" w:hAnsi="Symbol"/>
    </w:rPr>
  </w:style>
  <w:style w:type="character" w:customStyle="1" w:styleId="WW8Num10z1">
    <w:name w:val="WW8Num10z1"/>
    <w:rsid w:val="005830F7"/>
    <w:rPr>
      <w:rFonts w:ascii="Courier New" w:hAnsi="Courier New" w:cs="Courier New"/>
    </w:rPr>
  </w:style>
  <w:style w:type="character" w:customStyle="1" w:styleId="WW8Num10z2">
    <w:name w:val="WW8Num10z2"/>
    <w:rsid w:val="005830F7"/>
    <w:rPr>
      <w:rFonts w:ascii="Wingdings" w:hAnsi="Wingdings"/>
    </w:rPr>
  </w:style>
  <w:style w:type="character" w:customStyle="1" w:styleId="WW8Num11z0">
    <w:name w:val="WW8Num11z0"/>
    <w:rsid w:val="005830F7"/>
    <w:rPr>
      <w:rFonts w:ascii="Wingdings" w:hAnsi="Wingdings" w:cs="StarSymbol"/>
      <w:sz w:val="18"/>
      <w:szCs w:val="18"/>
    </w:rPr>
  </w:style>
  <w:style w:type="character" w:customStyle="1" w:styleId="WW8Num11z1">
    <w:name w:val="WW8Num11z1"/>
    <w:rsid w:val="005830F7"/>
    <w:rPr>
      <w:rFonts w:ascii="Wingdings 2" w:hAnsi="Wingdings 2" w:cs="StarSymbol"/>
      <w:sz w:val="18"/>
      <w:szCs w:val="18"/>
    </w:rPr>
  </w:style>
  <w:style w:type="character" w:customStyle="1" w:styleId="WW8Num11z2">
    <w:name w:val="WW8Num11z2"/>
    <w:rsid w:val="005830F7"/>
    <w:rPr>
      <w:rFonts w:ascii="StarSymbol" w:hAnsi="StarSymbol" w:cs="StarSymbol"/>
      <w:sz w:val="18"/>
      <w:szCs w:val="18"/>
    </w:rPr>
  </w:style>
  <w:style w:type="character" w:customStyle="1" w:styleId="WW8Num12z0">
    <w:name w:val="WW8Num12z0"/>
    <w:rsid w:val="005830F7"/>
    <w:rPr>
      <w:rFonts w:ascii="Wingdings" w:hAnsi="Wingdings"/>
      <w:sz w:val="16"/>
    </w:rPr>
  </w:style>
  <w:style w:type="character" w:customStyle="1" w:styleId="WW8Num12z1">
    <w:name w:val="WW8Num12z1"/>
    <w:rsid w:val="005830F7"/>
    <w:rPr>
      <w:rFonts w:ascii="Wingdings 2" w:hAnsi="Wingdings 2" w:cs="StarSymbol"/>
      <w:sz w:val="18"/>
      <w:szCs w:val="18"/>
    </w:rPr>
  </w:style>
  <w:style w:type="character" w:customStyle="1" w:styleId="WW8Num12z2">
    <w:name w:val="WW8Num12z2"/>
    <w:rsid w:val="005830F7"/>
    <w:rPr>
      <w:rFonts w:ascii="Times New Roman" w:eastAsia="Times New Roman" w:hAnsi="Times New Roman" w:cs="Times New Roman"/>
    </w:rPr>
  </w:style>
  <w:style w:type="character" w:customStyle="1" w:styleId="WW8Num13z0">
    <w:name w:val="WW8Num13z0"/>
    <w:rsid w:val="005830F7"/>
    <w:rPr>
      <w:b/>
      <w:sz w:val="24"/>
    </w:rPr>
  </w:style>
  <w:style w:type="character" w:customStyle="1" w:styleId="WW8Num13z1">
    <w:name w:val="WW8Num13z1"/>
    <w:rsid w:val="005830F7"/>
    <w:rPr>
      <w:rFonts w:ascii="Courier New" w:hAnsi="Courier New"/>
      <w:sz w:val="20"/>
    </w:rPr>
  </w:style>
  <w:style w:type="character" w:customStyle="1" w:styleId="WW8Num13z2">
    <w:name w:val="WW8Num13z2"/>
    <w:rsid w:val="005830F7"/>
    <w:rPr>
      <w:rFonts w:ascii="Wingdings" w:hAnsi="Wingdings"/>
      <w:sz w:val="20"/>
    </w:rPr>
  </w:style>
  <w:style w:type="character" w:customStyle="1" w:styleId="WW8Num14z0">
    <w:name w:val="WW8Num14z0"/>
    <w:rsid w:val="005830F7"/>
    <w:rPr>
      <w:rFonts w:ascii="Symbol" w:hAnsi="Symbol"/>
      <w:sz w:val="20"/>
    </w:rPr>
  </w:style>
  <w:style w:type="character" w:customStyle="1" w:styleId="WW8Num14z1">
    <w:name w:val="WW8Num14z1"/>
    <w:rsid w:val="005830F7"/>
    <w:rPr>
      <w:rFonts w:ascii="Courier New" w:hAnsi="Courier New"/>
      <w:sz w:val="20"/>
    </w:rPr>
  </w:style>
  <w:style w:type="character" w:customStyle="1" w:styleId="WW8Num14z2">
    <w:name w:val="WW8Num14z2"/>
    <w:rsid w:val="005830F7"/>
    <w:rPr>
      <w:rFonts w:ascii="Wingdings" w:hAnsi="Wingdings"/>
      <w:sz w:val="20"/>
    </w:rPr>
  </w:style>
  <w:style w:type="character" w:customStyle="1" w:styleId="WW8Num15z0">
    <w:name w:val="WW8Num15z0"/>
    <w:rsid w:val="005830F7"/>
    <w:rPr>
      <w:rFonts w:ascii="Symbol" w:hAnsi="Symbol"/>
      <w:sz w:val="20"/>
    </w:rPr>
  </w:style>
  <w:style w:type="character" w:customStyle="1" w:styleId="WW8Num15z1">
    <w:name w:val="WW8Num15z1"/>
    <w:rsid w:val="005830F7"/>
    <w:rPr>
      <w:rFonts w:ascii="Courier New" w:hAnsi="Courier New"/>
      <w:sz w:val="20"/>
    </w:rPr>
  </w:style>
  <w:style w:type="character" w:customStyle="1" w:styleId="WW8Num15z2">
    <w:name w:val="WW8Num15z2"/>
    <w:rsid w:val="005830F7"/>
    <w:rPr>
      <w:rFonts w:ascii="Wingdings" w:hAnsi="Wingdings"/>
      <w:sz w:val="20"/>
    </w:rPr>
  </w:style>
  <w:style w:type="character" w:customStyle="1" w:styleId="WW8Num17z0">
    <w:name w:val="WW8Num17z0"/>
    <w:rsid w:val="005830F7"/>
    <w:rPr>
      <w:rFonts w:ascii="Symbol" w:hAnsi="Symbol" w:cs="Symbol"/>
    </w:rPr>
  </w:style>
  <w:style w:type="character" w:customStyle="1" w:styleId="WW8Num17z1">
    <w:name w:val="WW8Num17z1"/>
    <w:rsid w:val="005830F7"/>
    <w:rPr>
      <w:rFonts w:ascii="Courier New" w:hAnsi="Courier New" w:cs="Courier New"/>
    </w:rPr>
  </w:style>
  <w:style w:type="character" w:customStyle="1" w:styleId="WW8Num17z2">
    <w:name w:val="WW8Num17z2"/>
    <w:rsid w:val="005830F7"/>
    <w:rPr>
      <w:rFonts w:ascii="Wingdings" w:hAnsi="Wingdings" w:cs="Wingdings"/>
    </w:rPr>
  </w:style>
  <w:style w:type="character" w:customStyle="1" w:styleId="WW8Num18z0">
    <w:name w:val="WW8Num18z0"/>
    <w:rsid w:val="005830F7"/>
    <w:rPr>
      <w:rFonts w:ascii="Symbol" w:eastAsia="Times New Roman" w:hAnsi="Symbol" w:cs="Times New Roman"/>
    </w:rPr>
  </w:style>
  <w:style w:type="character" w:customStyle="1" w:styleId="WW8Num18z1">
    <w:name w:val="WW8Num18z1"/>
    <w:rsid w:val="005830F7"/>
    <w:rPr>
      <w:rFonts w:ascii="Courier New" w:hAnsi="Courier New"/>
    </w:rPr>
  </w:style>
  <w:style w:type="character" w:customStyle="1" w:styleId="WW8Num18z2">
    <w:name w:val="WW8Num18z2"/>
    <w:rsid w:val="005830F7"/>
    <w:rPr>
      <w:rFonts w:ascii="Wingdings" w:hAnsi="Wingdings"/>
    </w:rPr>
  </w:style>
  <w:style w:type="character" w:customStyle="1" w:styleId="WW8Num18z3">
    <w:name w:val="WW8Num18z3"/>
    <w:rsid w:val="005830F7"/>
    <w:rPr>
      <w:rFonts w:ascii="Symbol" w:hAnsi="Symbol"/>
    </w:rPr>
  </w:style>
  <w:style w:type="character" w:customStyle="1" w:styleId="WW8Num20z0">
    <w:name w:val="WW8Num20z0"/>
    <w:rsid w:val="005830F7"/>
    <w:rPr>
      <w:rFonts w:ascii="Wingdings" w:hAnsi="Wingdings"/>
      <w:sz w:val="16"/>
    </w:rPr>
  </w:style>
  <w:style w:type="character" w:customStyle="1" w:styleId="WW8Num31z0">
    <w:name w:val="WW8Num31z0"/>
    <w:rsid w:val="005830F7"/>
    <w:rPr>
      <w:rFonts w:ascii="Symbol" w:hAnsi="Symbol"/>
    </w:rPr>
  </w:style>
  <w:style w:type="character" w:customStyle="1" w:styleId="WW8Num31z1">
    <w:name w:val="WW8Num31z1"/>
    <w:rsid w:val="005830F7"/>
    <w:rPr>
      <w:rFonts w:ascii="Courier New" w:hAnsi="Courier New" w:cs="Courier New"/>
    </w:rPr>
  </w:style>
  <w:style w:type="character" w:customStyle="1" w:styleId="WW8Num31z2">
    <w:name w:val="WW8Num31z2"/>
    <w:rsid w:val="005830F7"/>
    <w:rPr>
      <w:rFonts w:ascii="Wingdings" w:hAnsi="Wingdings"/>
    </w:rPr>
  </w:style>
  <w:style w:type="character" w:customStyle="1" w:styleId="WW8Num35z0">
    <w:name w:val="WW8Num35z0"/>
    <w:rsid w:val="005830F7"/>
    <w:rPr>
      <w:b/>
      <w:sz w:val="24"/>
    </w:rPr>
  </w:style>
  <w:style w:type="character" w:customStyle="1" w:styleId="WW8Num36z0">
    <w:name w:val="WW8Num36z0"/>
    <w:rsid w:val="005830F7"/>
    <w:rPr>
      <w:rFonts w:ascii="Symbol" w:hAnsi="Symbol" w:cs="Symbol"/>
    </w:rPr>
  </w:style>
  <w:style w:type="character" w:customStyle="1" w:styleId="WW8Num36z1">
    <w:name w:val="WW8Num36z1"/>
    <w:rsid w:val="005830F7"/>
    <w:rPr>
      <w:rFonts w:ascii="Courier New" w:hAnsi="Courier New" w:cs="Courier New"/>
    </w:rPr>
  </w:style>
  <w:style w:type="character" w:customStyle="1" w:styleId="WW8Num36z2">
    <w:name w:val="WW8Num36z2"/>
    <w:rsid w:val="005830F7"/>
    <w:rPr>
      <w:rFonts w:ascii="Wingdings" w:hAnsi="Wingdings" w:cs="Wingdings"/>
    </w:rPr>
  </w:style>
  <w:style w:type="character" w:customStyle="1" w:styleId="WW8Num40z0">
    <w:name w:val="WW8Num40z0"/>
    <w:rsid w:val="005830F7"/>
    <w:rPr>
      <w:sz w:val="20"/>
      <w:szCs w:val="20"/>
    </w:rPr>
  </w:style>
  <w:style w:type="character" w:customStyle="1" w:styleId="WW8Num44z1">
    <w:name w:val="WW8Num44z1"/>
    <w:rsid w:val="005830F7"/>
    <w:rPr>
      <w:rFonts w:ascii="Courier New" w:hAnsi="Courier New"/>
      <w:sz w:val="20"/>
    </w:rPr>
  </w:style>
  <w:style w:type="character" w:customStyle="1" w:styleId="WW8Num45z1">
    <w:name w:val="WW8Num45z1"/>
    <w:rsid w:val="005830F7"/>
    <w:rPr>
      <w:sz w:val="20"/>
      <w:szCs w:val="20"/>
    </w:rPr>
  </w:style>
  <w:style w:type="character" w:customStyle="1" w:styleId="WW8Num51z0">
    <w:name w:val="WW8Num51z0"/>
    <w:rsid w:val="005830F7"/>
    <w:rPr>
      <w:rFonts w:ascii="Wingdings" w:hAnsi="Wingdings"/>
      <w:sz w:val="16"/>
    </w:rPr>
  </w:style>
  <w:style w:type="character" w:customStyle="1" w:styleId="WW8Num53z0">
    <w:name w:val="WW8Num53z0"/>
    <w:rsid w:val="005830F7"/>
    <w:rPr>
      <w:b/>
      <w:sz w:val="24"/>
    </w:rPr>
  </w:style>
  <w:style w:type="character" w:customStyle="1" w:styleId="WW8Num56z0">
    <w:name w:val="WW8Num56z0"/>
    <w:rsid w:val="005830F7"/>
    <w:rPr>
      <w:rFonts w:ascii="Symbol" w:eastAsia="Times New Roman" w:hAnsi="Symbol" w:cs="Times New Roman"/>
    </w:rPr>
  </w:style>
  <w:style w:type="character" w:customStyle="1" w:styleId="WW8Num56z1">
    <w:name w:val="WW8Num56z1"/>
    <w:rsid w:val="005830F7"/>
    <w:rPr>
      <w:rFonts w:ascii="Courier New" w:hAnsi="Courier New"/>
    </w:rPr>
  </w:style>
  <w:style w:type="character" w:customStyle="1" w:styleId="WW8Num56z2">
    <w:name w:val="WW8Num56z2"/>
    <w:rsid w:val="005830F7"/>
    <w:rPr>
      <w:rFonts w:ascii="Wingdings" w:hAnsi="Wingdings"/>
    </w:rPr>
  </w:style>
  <w:style w:type="character" w:customStyle="1" w:styleId="WW8Num56z3">
    <w:name w:val="WW8Num56z3"/>
    <w:rsid w:val="005830F7"/>
    <w:rPr>
      <w:rFonts w:ascii="Symbol" w:hAnsi="Symbol"/>
    </w:rPr>
  </w:style>
  <w:style w:type="character" w:customStyle="1" w:styleId="WW8Num58z0">
    <w:name w:val="WW8Num58z0"/>
    <w:rsid w:val="005830F7"/>
    <w:rPr>
      <w:rFonts w:ascii="Wingdings" w:hAnsi="Wingdings"/>
      <w:sz w:val="16"/>
    </w:rPr>
  </w:style>
  <w:style w:type="character" w:customStyle="1" w:styleId="WW8Num59z0">
    <w:name w:val="WW8Num59z0"/>
    <w:rsid w:val="005830F7"/>
    <w:rPr>
      <w:rFonts w:ascii="Symbol" w:hAnsi="Symbol" w:cs="Symbol"/>
    </w:rPr>
  </w:style>
  <w:style w:type="character" w:customStyle="1" w:styleId="WW8Num59z1">
    <w:name w:val="WW8Num59z1"/>
    <w:rsid w:val="005830F7"/>
    <w:rPr>
      <w:rFonts w:ascii="Courier New" w:hAnsi="Courier New" w:cs="Courier New"/>
    </w:rPr>
  </w:style>
  <w:style w:type="character" w:customStyle="1" w:styleId="WW8Num59z2">
    <w:name w:val="WW8Num59z2"/>
    <w:rsid w:val="005830F7"/>
    <w:rPr>
      <w:rFonts w:ascii="Wingdings" w:hAnsi="Wingdings" w:cs="Wingdings"/>
    </w:rPr>
  </w:style>
  <w:style w:type="character" w:customStyle="1" w:styleId="WW8Num64z0">
    <w:name w:val="WW8Num64z0"/>
    <w:rsid w:val="005830F7"/>
    <w:rPr>
      <w:rFonts w:ascii="Wingdings" w:hAnsi="Wingdings"/>
      <w:sz w:val="16"/>
    </w:rPr>
  </w:style>
  <w:style w:type="character" w:customStyle="1" w:styleId="WW8Num68z0">
    <w:name w:val="WW8Num68z0"/>
    <w:rsid w:val="005830F7"/>
    <w:rPr>
      <w:rFonts w:ascii="Symbol" w:hAnsi="Symbol" w:cs="Symbol"/>
    </w:rPr>
  </w:style>
  <w:style w:type="character" w:customStyle="1" w:styleId="WW8Num68z1">
    <w:name w:val="WW8Num68z1"/>
    <w:rsid w:val="005830F7"/>
    <w:rPr>
      <w:rFonts w:ascii="Times New Roman" w:eastAsia="Times New Roman" w:hAnsi="Times New Roman"/>
    </w:rPr>
  </w:style>
  <w:style w:type="character" w:customStyle="1" w:styleId="WW8Num68z2">
    <w:name w:val="WW8Num68z2"/>
    <w:rsid w:val="005830F7"/>
    <w:rPr>
      <w:rFonts w:ascii="Wingdings" w:hAnsi="Wingdings" w:cs="Wingdings"/>
    </w:rPr>
  </w:style>
  <w:style w:type="character" w:customStyle="1" w:styleId="WW8Num68z4">
    <w:name w:val="WW8Num68z4"/>
    <w:rsid w:val="005830F7"/>
    <w:rPr>
      <w:rFonts w:ascii="Courier New" w:hAnsi="Courier New" w:cs="Courier New"/>
    </w:rPr>
  </w:style>
  <w:style w:type="character" w:customStyle="1" w:styleId="WW8Num76z0">
    <w:name w:val="WW8Num76z0"/>
    <w:rsid w:val="005830F7"/>
    <w:rPr>
      <w:rFonts w:ascii="Wingdings" w:hAnsi="Wingdings"/>
      <w:sz w:val="16"/>
    </w:rPr>
  </w:style>
  <w:style w:type="character" w:customStyle="1" w:styleId="WW8Num80z0">
    <w:name w:val="WW8Num80z0"/>
    <w:rsid w:val="005830F7"/>
    <w:rPr>
      <w:rFonts w:ascii="Symbol" w:hAnsi="Symbol"/>
    </w:rPr>
  </w:style>
  <w:style w:type="character" w:customStyle="1" w:styleId="WW8Num83z0">
    <w:name w:val="WW8Num83z0"/>
    <w:rsid w:val="005830F7"/>
    <w:rPr>
      <w:rFonts w:ascii="Wingdings" w:hAnsi="Wingdings"/>
      <w:sz w:val="16"/>
    </w:rPr>
  </w:style>
  <w:style w:type="character" w:customStyle="1" w:styleId="WW8Num85z0">
    <w:name w:val="WW8Num85z0"/>
    <w:rsid w:val="005830F7"/>
    <w:rPr>
      <w:rFonts w:ascii="Symbol" w:hAnsi="Symbol"/>
    </w:rPr>
  </w:style>
  <w:style w:type="character" w:customStyle="1" w:styleId="WW8Num87z0">
    <w:name w:val="WW8Num87z0"/>
    <w:rsid w:val="005830F7"/>
    <w:rPr>
      <w:b/>
      <w:sz w:val="24"/>
    </w:rPr>
  </w:style>
  <w:style w:type="character" w:customStyle="1" w:styleId="WW8Num92z0">
    <w:name w:val="WW8Num92z0"/>
    <w:rsid w:val="005830F7"/>
    <w:rPr>
      <w:rFonts w:ascii="Wingdings" w:hAnsi="Wingdings"/>
      <w:sz w:val="16"/>
    </w:rPr>
  </w:style>
  <w:style w:type="character" w:customStyle="1" w:styleId="WW8Num93z0">
    <w:name w:val="WW8Num93z0"/>
    <w:rsid w:val="005830F7"/>
    <w:rPr>
      <w:rFonts w:ascii="Symbol" w:hAnsi="Symbol"/>
      <w:sz w:val="20"/>
    </w:rPr>
  </w:style>
  <w:style w:type="character" w:customStyle="1" w:styleId="WW8Num93z1">
    <w:name w:val="WW8Num93z1"/>
    <w:rsid w:val="005830F7"/>
    <w:rPr>
      <w:rFonts w:ascii="Courier New" w:hAnsi="Courier New"/>
      <w:sz w:val="20"/>
    </w:rPr>
  </w:style>
  <w:style w:type="character" w:customStyle="1" w:styleId="WW8Num93z2">
    <w:name w:val="WW8Num93z2"/>
    <w:rsid w:val="005830F7"/>
    <w:rPr>
      <w:rFonts w:ascii="Wingdings" w:hAnsi="Wingdings"/>
      <w:sz w:val="20"/>
    </w:rPr>
  </w:style>
  <w:style w:type="character" w:customStyle="1" w:styleId="WW8Num95z0">
    <w:name w:val="WW8Num95z0"/>
    <w:rsid w:val="005830F7"/>
    <w:rPr>
      <w:rFonts w:ascii="Symbol" w:eastAsia="Times New Roman" w:hAnsi="Symbol" w:cs="Times New Roman"/>
      <w:b/>
    </w:rPr>
  </w:style>
  <w:style w:type="character" w:customStyle="1" w:styleId="WW8Num95z1">
    <w:name w:val="WW8Num95z1"/>
    <w:rsid w:val="005830F7"/>
    <w:rPr>
      <w:rFonts w:ascii="Courier New" w:hAnsi="Courier New"/>
    </w:rPr>
  </w:style>
  <w:style w:type="character" w:customStyle="1" w:styleId="WW8Num95z2">
    <w:name w:val="WW8Num95z2"/>
    <w:rsid w:val="005830F7"/>
    <w:rPr>
      <w:rFonts w:ascii="Wingdings" w:hAnsi="Wingdings"/>
    </w:rPr>
  </w:style>
  <w:style w:type="character" w:customStyle="1" w:styleId="WW8Num95z3">
    <w:name w:val="WW8Num95z3"/>
    <w:rsid w:val="005830F7"/>
    <w:rPr>
      <w:rFonts w:ascii="Symbol" w:hAnsi="Symbol"/>
    </w:rPr>
  </w:style>
  <w:style w:type="character" w:customStyle="1" w:styleId="WW8Num99z0">
    <w:name w:val="WW8Num99z0"/>
    <w:rsid w:val="005830F7"/>
    <w:rPr>
      <w:rFonts w:ascii="Symbol" w:hAnsi="Symbol"/>
      <w:sz w:val="20"/>
    </w:rPr>
  </w:style>
  <w:style w:type="character" w:customStyle="1" w:styleId="WW8Num99z1">
    <w:name w:val="WW8Num99z1"/>
    <w:rsid w:val="005830F7"/>
    <w:rPr>
      <w:rFonts w:ascii="Courier New" w:hAnsi="Courier New"/>
      <w:sz w:val="20"/>
    </w:rPr>
  </w:style>
  <w:style w:type="character" w:customStyle="1" w:styleId="WW8Num99z2">
    <w:name w:val="WW8Num99z2"/>
    <w:rsid w:val="005830F7"/>
    <w:rPr>
      <w:rFonts w:ascii="Wingdings" w:hAnsi="Wingdings"/>
      <w:sz w:val="20"/>
    </w:rPr>
  </w:style>
  <w:style w:type="character" w:customStyle="1" w:styleId="WW8Num100z0">
    <w:name w:val="WW8Num100z0"/>
    <w:rsid w:val="005830F7"/>
    <w:rPr>
      <w:rFonts w:ascii="Wingdings" w:hAnsi="Wingdings"/>
      <w:sz w:val="16"/>
    </w:rPr>
  </w:style>
  <w:style w:type="character" w:customStyle="1" w:styleId="WW8Num101z0">
    <w:name w:val="WW8Num101z0"/>
    <w:rsid w:val="005830F7"/>
    <w:rPr>
      <w:sz w:val="24"/>
    </w:rPr>
  </w:style>
  <w:style w:type="character" w:customStyle="1" w:styleId="WW8Num107z0">
    <w:name w:val="WW8Num107z0"/>
    <w:rsid w:val="005830F7"/>
    <w:rPr>
      <w:rFonts w:ascii="Symbol" w:hAnsi="Symbol"/>
      <w:sz w:val="20"/>
    </w:rPr>
  </w:style>
  <w:style w:type="character" w:customStyle="1" w:styleId="WW8Num107z1">
    <w:name w:val="WW8Num107z1"/>
    <w:rsid w:val="005830F7"/>
    <w:rPr>
      <w:rFonts w:ascii="Courier New" w:hAnsi="Courier New"/>
      <w:sz w:val="20"/>
    </w:rPr>
  </w:style>
  <w:style w:type="character" w:customStyle="1" w:styleId="WW8Num107z2">
    <w:name w:val="WW8Num107z2"/>
    <w:rsid w:val="005830F7"/>
    <w:rPr>
      <w:rFonts w:ascii="Wingdings" w:hAnsi="Wingdings"/>
      <w:sz w:val="20"/>
    </w:rPr>
  </w:style>
  <w:style w:type="character" w:customStyle="1" w:styleId="WW8Num108z0">
    <w:name w:val="WW8Num108z0"/>
    <w:rsid w:val="005830F7"/>
    <w:rPr>
      <w:rFonts w:ascii="Symbol" w:hAnsi="Symbol"/>
    </w:rPr>
  </w:style>
  <w:style w:type="character" w:customStyle="1" w:styleId="WW8Num109z0">
    <w:name w:val="WW8Num109z0"/>
    <w:rsid w:val="005830F7"/>
    <w:rPr>
      <w:rFonts w:ascii="Wingdings" w:hAnsi="Wingdings"/>
      <w:sz w:val="16"/>
    </w:rPr>
  </w:style>
  <w:style w:type="character" w:customStyle="1" w:styleId="WW8Num110z0">
    <w:name w:val="WW8Num110z0"/>
    <w:rsid w:val="005830F7"/>
    <w:rPr>
      <w:rFonts w:ascii="Wingdings" w:hAnsi="Wingdings"/>
      <w:sz w:val="16"/>
    </w:rPr>
  </w:style>
  <w:style w:type="character" w:customStyle="1" w:styleId="WW8Num112z0">
    <w:name w:val="WW8Num112z0"/>
    <w:rsid w:val="005830F7"/>
    <w:rPr>
      <w:rFonts w:ascii="Symbol" w:hAnsi="Symbol"/>
    </w:rPr>
  </w:style>
  <w:style w:type="character" w:customStyle="1" w:styleId="WW8Num119z0">
    <w:name w:val="WW8Num119z0"/>
    <w:rsid w:val="005830F7"/>
    <w:rPr>
      <w:rFonts w:ascii="Wingdings" w:hAnsi="Wingdings"/>
      <w:sz w:val="16"/>
    </w:rPr>
  </w:style>
  <w:style w:type="character" w:customStyle="1" w:styleId="WW8Num120z0">
    <w:name w:val="WW8Num120z0"/>
    <w:rsid w:val="005830F7"/>
    <w:rPr>
      <w:rFonts w:ascii="Symbol" w:hAnsi="Symbol"/>
      <w:sz w:val="20"/>
    </w:rPr>
  </w:style>
  <w:style w:type="character" w:customStyle="1" w:styleId="WW8Num120z1">
    <w:name w:val="WW8Num120z1"/>
    <w:rsid w:val="005830F7"/>
    <w:rPr>
      <w:rFonts w:ascii="Courier New" w:hAnsi="Courier New"/>
      <w:sz w:val="20"/>
    </w:rPr>
  </w:style>
  <w:style w:type="character" w:customStyle="1" w:styleId="WW8Num120z2">
    <w:name w:val="WW8Num120z2"/>
    <w:rsid w:val="005830F7"/>
    <w:rPr>
      <w:rFonts w:ascii="Wingdings" w:hAnsi="Wingdings"/>
      <w:sz w:val="20"/>
    </w:rPr>
  </w:style>
  <w:style w:type="character" w:customStyle="1" w:styleId="WW8Num122z0">
    <w:name w:val="WW8Num122z0"/>
    <w:rsid w:val="005830F7"/>
    <w:rPr>
      <w:rFonts w:ascii="Symbol" w:eastAsia="Times New Roman" w:hAnsi="Symbol" w:cs="Times New Roman"/>
    </w:rPr>
  </w:style>
  <w:style w:type="character" w:customStyle="1" w:styleId="WW8Num122z1">
    <w:name w:val="WW8Num122z1"/>
    <w:rsid w:val="005830F7"/>
    <w:rPr>
      <w:rFonts w:ascii="Courier New" w:hAnsi="Courier New"/>
    </w:rPr>
  </w:style>
  <w:style w:type="character" w:customStyle="1" w:styleId="WW8Num122z2">
    <w:name w:val="WW8Num122z2"/>
    <w:rsid w:val="005830F7"/>
    <w:rPr>
      <w:rFonts w:ascii="Wingdings" w:hAnsi="Wingdings"/>
    </w:rPr>
  </w:style>
  <w:style w:type="character" w:customStyle="1" w:styleId="WW8Num122z3">
    <w:name w:val="WW8Num122z3"/>
    <w:rsid w:val="005830F7"/>
    <w:rPr>
      <w:rFonts w:ascii="Symbol" w:hAnsi="Symbol"/>
    </w:rPr>
  </w:style>
  <w:style w:type="character" w:customStyle="1" w:styleId="WW8Num128z0">
    <w:name w:val="WW8Num128z0"/>
    <w:rsid w:val="005830F7"/>
    <w:rPr>
      <w:rFonts w:ascii="Wingdings" w:hAnsi="Wingdings"/>
      <w:sz w:val="16"/>
    </w:rPr>
  </w:style>
  <w:style w:type="character" w:customStyle="1" w:styleId="WW8Num131z0">
    <w:name w:val="WW8Num131z0"/>
    <w:rsid w:val="005830F7"/>
    <w:rPr>
      <w:rFonts w:ascii="Symbol" w:hAnsi="Symbol"/>
    </w:rPr>
  </w:style>
  <w:style w:type="character" w:customStyle="1" w:styleId="WW8Num135z0">
    <w:name w:val="WW8Num135z0"/>
    <w:rsid w:val="005830F7"/>
    <w:rPr>
      <w:rFonts w:ascii="Symbol" w:eastAsia="Times New Roman" w:hAnsi="Symbol" w:cs="Times New Roman"/>
    </w:rPr>
  </w:style>
  <w:style w:type="character" w:customStyle="1" w:styleId="WW8Num135z1">
    <w:name w:val="WW8Num135z1"/>
    <w:rsid w:val="005830F7"/>
    <w:rPr>
      <w:rFonts w:ascii="Courier New" w:hAnsi="Courier New"/>
    </w:rPr>
  </w:style>
  <w:style w:type="character" w:customStyle="1" w:styleId="WW8Num135z2">
    <w:name w:val="WW8Num135z2"/>
    <w:rsid w:val="005830F7"/>
    <w:rPr>
      <w:rFonts w:ascii="Wingdings" w:hAnsi="Wingdings"/>
    </w:rPr>
  </w:style>
  <w:style w:type="character" w:customStyle="1" w:styleId="WW8Num135z3">
    <w:name w:val="WW8Num135z3"/>
    <w:rsid w:val="005830F7"/>
    <w:rPr>
      <w:rFonts w:ascii="Symbol" w:hAnsi="Symbol"/>
    </w:rPr>
  </w:style>
  <w:style w:type="character" w:customStyle="1" w:styleId="WW8Num136z0">
    <w:name w:val="WW8Num136z0"/>
    <w:rsid w:val="005830F7"/>
    <w:rPr>
      <w:rFonts w:ascii="Wingdings" w:hAnsi="Wingdings"/>
      <w:sz w:val="16"/>
    </w:rPr>
  </w:style>
  <w:style w:type="character" w:customStyle="1" w:styleId="WW8Num140z0">
    <w:name w:val="WW8Num140z0"/>
    <w:rsid w:val="005830F7"/>
    <w:rPr>
      <w:rFonts w:ascii="Symbol" w:hAnsi="Symbol"/>
    </w:rPr>
  </w:style>
  <w:style w:type="character" w:customStyle="1" w:styleId="WW8Num140z1">
    <w:name w:val="WW8Num140z1"/>
    <w:rsid w:val="005830F7"/>
    <w:rPr>
      <w:rFonts w:ascii="Courier New" w:hAnsi="Courier New"/>
    </w:rPr>
  </w:style>
  <w:style w:type="character" w:customStyle="1" w:styleId="WW8Num140z2">
    <w:name w:val="WW8Num140z2"/>
    <w:rsid w:val="005830F7"/>
    <w:rPr>
      <w:rFonts w:ascii="Wingdings" w:hAnsi="Wingdings"/>
    </w:rPr>
  </w:style>
  <w:style w:type="character" w:customStyle="1" w:styleId="WW8Num146z0">
    <w:name w:val="WW8Num146z0"/>
    <w:rsid w:val="005830F7"/>
    <w:rPr>
      <w:rFonts w:ascii="Symbol" w:hAnsi="Symbol"/>
    </w:rPr>
  </w:style>
  <w:style w:type="character" w:customStyle="1" w:styleId="WW8Num148z0">
    <w:name w:val="WW8Num148z0"/>
    <w:rsid w:val="005830F7"/>
    <w:rPr>
      <w:rFonts w:ascii="Wingdings" w:hAnsi="Wingdings"/>
      <w:sz w:val="16"/>
    </w:rPr>
  </w:style>
  <w:style w:type="character" w:customStyle="1" w:styleId="WW8Num150z0">
    <w:name w:val="WW8Num150z0"/>
    <w:rsid w:val="005830F7"/>
    <w:rPr>
      <w:rFonts w:ascii="Times New Roman" w:eastAsia="Times New Roman" w:hAnsi="Times New Roman" w:cs="Times New Roman"/>
    </w:rPr>
  </w:style>
  <w:style w:type="character" w:customStyle="1" w:styleId="WW8Num158z0">
    <w:name w:val="WW8Num158z0"/>
    <w:rsid w:val="005830F7"/>
    <w:rPr>
      <w:sz w:val="22"/>
    </w:rPr>
  </w:style>
  <w:style w:type="character" w:styleId="Strong">
    <w:name w:val="Strong"/>
    <w:qFormat/>
    <w:rsid w:val="005830F7"/>
    <w:rPr>
      <w:b/>
      <w:bCs/>
    </w:rPr>
  </w:style>
  <w:style w:type="character" w:customStyle="1" w:styleId="Bullets">
    <w:name w:val="Bullets"/>
    <w:rsid w:val="005830F7"/>
    <w:rPr>
      <w:rFonts w:ascii="StarSymbol" w:eastAsia="StarSymbol" w:hAnsi="StarSymbol" w:cs="StarSymbol"/>
      <w:sz w:val="18"/>
      <w:szCs w:val="18"/>
    </w:rPr>
  </w:style>
  <w:style w:type="character" w:customStyle="1" w:styleId="WW8Num114z0">
    <w:name w:val="WW8Num114z0"/>
    <w:rsid w:val="005830F7"/>
    <w:rPr>
      <w:b w:val="0"/>
    </w:rPr>
  </w:style>
  <w:style w:type="character" w:customStyle="1" w:styleId="WW8Num114z1">
    <w:name w:val="WW8Num114z1"/>
    <w:rsid w:val="005830F7"/>
    <w:rPr>
      <w:b/>
    </w:rPr>
  </w:style>
  <w:style w:type="character" w:styleId="Emphasis">
    <w:name w:val="Emphasis"/>
    <w:qFormat/>
    <w:rsid w:val="005830F7"/>
    <w:rPr>
      <w:i/>
      <w:iCs/>
    </w:rPr>
  </w:style>
  <w:style w:type="paragraph" w:customStyle="1" w:styleId="WW-Default">
    <w:name w:val="WW-Default"/>
    <w:rsid w:val="005830F7"/>
    <w:pPr>
      <w:widowControl w:val="0"/>
      <w:suppressAutoHyphens/>
      <w:autoSpaceDE w:val="0"/>
    </w:pPr>
    <w:rPr>
      <w:rFonts w:ascii="Arial" w:eastAsia="Arial" w:hAnsi="Arial" w:cs="Arial"/>
      <w:color w:val="000000"/>
      <w:sz w:val="24"/>
      <w:szCs w:val="24"/>
      <w:lang w:val="en-US" w:eastAsia="ar-SA"/>
    </w:rPr>
  </w:style>
  <w:style w:type="paragraph" w:customStyle="1" w:styleId="SMALL">
    <w:name w:val="SMALL"/>
    <w:basedOn w:val="Normal"/>
    <w:rsid w:val="005830F7"/>
    <w:pPr>
      <w:overflowPunct/>
      <w:autoSpaceDE/>
      <w:textAlignment w:val="auto"/>
    </w:pPr>
    <w:rPr>
      <w:rFonts w:ascii="TimesLT" w:hAnsi="TimesLT"/>
      <w:smallCaps/>
      <w:sz w:val="16"/>
      <w:lang w:val="lt-LT"/>
    </w:rPr>
  </w:style>
  <w:style w:type="paragraph" w:customStyle="1" w:styleId="Timeslt">
    <w:name w:val="Timeslt"/>
    <w:basedOn w:val="Normal"/>
    <w:rsid w:val="005830F7"/>
    <w:pPr>
      <w:overflowPunct/>
      <w:autoSpaceDE/>
      <w:ind w:firstLine="624"/>
      <w:jc w:val="both"/>
      <w:textAlignment w:val="auto"/>
    </w:pPr>
    <w:rPr>
      <w:rFonts w:ascii="TimesLT" w:hAnsi="TimesLT"/>
      <w:lang w:val="lt-LT"/>
    </w:rPr>
  </w:style>
  <w:style w:type="paragraph" w:customStyle="1" w:styleId="1first">
    <w:name w:val="1first"/>
    <w:basedOn w:val="Normal"/>
    <w:rsid w:val="005830F7"/>
    <w:pPr>
      <w:overflowPunct/>
      <w:autoSpaceDE/>
      <w:ind w:firstLine="624"/>
      <w:jc w:val="both"/>
      <w:textAlignment w:val="auto"/>
    </w:pPr>
    <w:rPr>
      <w:rFonts w:ascii="TimesLT" w:hAnsi="TimesLT"/>
      <w:lang w:val="lt-LT"/>
    </w:rPr>
  </w:style>
  <w:style w:type="paragraph" w:customStyle="1" w:styleId="text0">
    <w:name w:val="text"/>
    <w:basedOn w:val="Normal"/>
    <w:rsid w:val="005830F7"/>
    <w:pPr>
      <w:overflowPunct/>
      <w:autoSpaceDE/>
      <w:ind w:firstLine="720"/>
      <w:jc w:val="both"/>
      <w:textAlignment w:val="auto"/>
    </w:pPr>
    <w:rPr>
      <w:rFonts w:ascii="TimesLT" w:hAnsi="TimesLT"/>
      <w:lang w:val="lt-LT"/>
    </w:rPr>
  </w:style>
  <w:style w:type="paragraph" w:customStyle="1" w:styleId="Firstline">
    <w:name w:val="First line"/>
    <w:basedOn w:val="Normal"/>
    <w:rsid w:val="005830F7"/>
    <w:pPr>
      <w:overflowPunct/>
      <w:autoSpaceDE/>
      <w:ind w:firstLine="720"/>
      <w:jc w:val="both"/>
      <w:textAlignment w:val="auto"/>
    </w:pPr>
    <w:rPr>
      <w:rFonts w:ascii="TimesLT" w:hAnsi="TimesLT"/>
      <w:lang w:val="lt-LT"/>
    </w:rPr>
  </w:style>
  <w:style w:type="paragraph" w:styleId="CommentText">
    <w:name w:val="annotation text"/>
    <w:basedOn w:val="Normal"/>
    <w:link w:val="CommentTextChar"/>
    <w:rsid w:val="005830F7"/>
    <w:pPr>
      <w:overflowPunct/>
      <w:autoSpaceDE/>
      <w:textAlignment w:val="auto"/>
    </w:pPr>
    <w:rPr>
      <w:rFonts w:ascii="TimesLT" w:hAnsi="TimesLT"/>
      <w:sz w:val="20"/>
      <w:lang w:val="x-none"/>
    </w:rPr>
  </w:style>
  <w:style w:type="character" w:customStyle="1" w:styleId="CommentTextChar">
    <w:name w:val="Comment Text Char"/>
    <w:link w:val="CommentText"/>
    <w:rsid w:val="005830F7"/>
    <w:rPr>
      <w:rFonts w:ascii="TimesLT" w:hAnsi="TimesLT"/>
      <w:lang w:eastAsia="ar-SA"/>
    </w:rPr>
  </w:style>
  <w:style w:type="paragraph" w:styleId="BodyTextIndent2">
    <w:name w:val="Body Text Indent 2"/>
    <w:basedOn w:val="Normal"/>
    <w:link w:val="BodyTextIndent2Char"/>
    <w:rsid w:val="005830F7"/>
    <w:pPr>
      <w:overflowPunct/>
      <w:autoSpaceDE/>
      <w:ind w:firstLine="360"/>
      <w:textAlignment w:val="auto"/>
    </w:pPr>
    <w:rPr>
      <w:szCs w:val="24"/>
    </w:rPr>
  </w:style>
  <w:style w:type="character" w:customStyle="1" w:styleId="BodyTextIndent2Char">
    <w:name w:val="Body Text Indent 2 Char"/>
    <w:link w:val="BodyTextIndent2"/>
    <w:rsid w:val="005830F7"/>
    <w:rPr>
      <w:sz w:val="24"/>
      <w:szCs w:val="24"/>
      <w:lang w:val="en-GB" w:eastAsia="ar-SA"/>
    </w:rPr>
  </w:style>
  <w:style w:type="paragraph" w:customStyle="1" w:styleId="BodyText1">
    <w:name w:val="Body Text1"/>
    <w:rsid w:val="005830F7"/>
    <w:pPr>
      <w:suppressAutoHyphens/>
      <w:autoSpaceDE w:val="0"/>
      <w:ind w:firstLine="312"/>
      <w:jc w:val="both"/>
    </w:pPr>
    <w:rPr>
      <w:rFonts w:ascii="TimesLT" w:eastAsia="Arial" w:hAnsi="TimesLT"/>
      <w:lang w:val="en-US" w:eastAsia="ar-SA"/>
    </w:rPr>
  </w:style>
  <w:style w:type="paragraph" w:styleId="ListParagraph">
    <w:name w:val="List Paragraph"/>
    <w:aliases w:val="TES_tekst-punktais,List Paragraph Red,Bullet EY,Buletai,List Paragraph21,List Paragraph1,List Paragraph2,lp1,Bullet 1,Use Case List Paragraph,Numbering,ERP-List Paragraph,List Paragraph11,List Paragraph111,Paragraph"/>
    <w:basedOn w:val="Normal"/>
    <w:link w:val="ListParagraphChar"/>
    <w:qFormat/>
    <w:rsid w:val="005830F7"/>
    <w:pPr>
      <w:suppressAutoHyphens w:val="0"/>
      <w:overflowPunct/>
      <w:autoSpaceDE/>
      <w:spacing w:after="200" w:line="276" w:lineRule="auto"/>
      <w:ind w:left="720"/>
      <w:contextualSpacing/>
      <w:textAlignment w:val="auto"/>
    </w:pPr>
    <w:rPr>
      <w:rFonts w:ascii="Calibri" w:eastAsia="Calibri" w:hAnsi="Calibri"/>
      <w:sz w:val="22"/>
      <w:szCs w:val="22"/>
      <w:lang w:val="lt-LT" w:eastAsia="en-US"/>
    </w:rPr>
  </w:style>
  <w:style w:type="paragraph" w:styleId="BalloonText">
    <w:name w:val="Balloon Text"/>
    <w:basedOn w:val="Normal"/>
    <w:link w:val="BalloonTextChar"/>
    <w:uiPriority w:val="99"/>
    <w:semiHidden/>
    <w:unhideWhenUsed/>
    <w:rsid w:val="00E84590"/>
    <w:rPr>
      <w:rFonts w:ascii="Tahoma" w:hAnsi="Tahoma"/>
      <w:sz w:val="16"/>
      <w:szCs w:val="16"/>
    </w:rPr>
  </w:style>
  <w:style w:type="character" w:customStyle="1" w:styleId="BalloonTextChar">
    <w:name w:val="Balloon Text Char"/>
    <w:link w:val="BalloonText"/>
    <w:uiPriority w:val="99"/>
    <w:semiHidden/>
    <w:rsid w:val="00E84590"/>
    <w:rPr>
      <w:rFonts w:ascii="Tahoma" w:hAnsi="Tahoma" w:cs="Tahoma"/>
      <w:sz w:val="16"/>
      <w:szCs w:val="16"/>
      <w:lang w:val="en-GB" w:eastAsia="ar-SA"/>
    </w:rPr>
  </w:style>
  <w:style w:type="paragraph" w:customStyle="1" w:styleId="n">
    <w:name w:val="n"/>
    <w:basedOn w:val="Normal"/>
    <w:rsid w:val="002C15C6"/>
    <w:pPr>
      <w:tabs>
        <w:tab w:val="left" w:pos="0"/>
      </w:tabs>
      <w:overflowPunct/>
      <w:autoSpaceDE/>
      <w:spacing w:line="360" w:lineRule="auto"/>
      <w:jc w:val="both"/>
      <w:textAlignment w:val="auto"/>
    </w:pPr>
    <w:rPr>
      <w:noProof/>
      <w:szCs w:val="24"/>
      <w:lang w:val="lt-LT"/>
    </w:rPr>
  </w:style>
  <w:style w:type="character" w:customStyle="1" w:styleId="Heading2Char">
    <w:name w:val="Heading 2 Char"/>
    <w:link w:val="Heading2"/>
    <w:uiPriority w:val="2"/>
    <w:rsid w:val="00FB4010"/>
    <w:rPr>
      <w:b/>
      <w:bCs/>
      <w:sz w:val="22"/>
      <w:lang w:val="de-DE" w:eastAsia="ar-SA"/>
    </w:rPr>
  </w:style>
  <w:style w:type="paragraph" w:styleId="NoSpacing">
    <w:name w:val="No Spacing"/>
    <w:link w:val="NoSpacingChar"/>
    <w:uiPriority w:val="1"/>
    <w:qFormat/>
    <w:rsid w:val="00CA1252"/>
    <w:rPr>
      <w:sz w:val="24"/>
      <w:szCs w:val="24"/>
    </w:rPr>
  </w:style>
  <w:style w:type="character" w:customStyle="1" w:styleId="TitleChar">
    <w:name w:val="Title Char"/>
    <w:link w:val="Title"/>
    <w:rsid w:val="007068DF"/>
    <w:rPr>
      <w:rFonts w:ascii="Arial" w:eastAsia="Lucida Sans Unicode" w:hAnsi="Arial" w:cs="Tahoma"/>
      <w:sz w:val="28"/>
      <w:szCs w:val="28"/>
      <w:lang w:val="en-GB" w:eastAsia="ar-SA"/>
    </w:rPr>
  </w:style>
  <w:style w:type="table" w:styleId="TableGrid">
    <w:name w:val="Table Grid"/>
    <w:basedOn w:val="TableNormal"/>
    <w:uiPriority w:val="39"/>
    <w:rsid w:val="00AA18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1FF8"/>
    <w:pPr>
      <w:autoSpaceDE w:val="0"/>
      <w:autoSpaceDN w:val="0"/>
      <w:adjustRightInd w:val="0"/>
    </w:pPr>
    <w:rPr>
      <w:rFonts w:ascii="Arial" w:hAnsi="Arial" w:cs="Arial"/>
      <w:color w:val="000000"/>
      <w:sz w:val="24"/>
      <w:szCs w:val="24"/>
    </w:rPr>
  </w:style>
  <w:style w:type="character" w:customStyle="1" w:styleId="LLCTekstas">
    <w:name w:val="LLCTekstas"/>
    <w:rsid w:val="00173BBD"/>
  </w:style>
  <w:style w:type="paragraph" w:customStyle="1" w:styleId="LLPTekstas">
    <w:name w:val="LLPTekstas"/>
    <w:basedOn w:val="Normal"/>
    <w:rsid w:val="00DC10A4"/>
    <w:pPr>
      <w:suppressAutoHyphens w:val="0"/>
      <w:overflowPunct/>
      <w:autoSpaceDE/>
      <w:ind w:firstLine="567"/>
      <w:jc w:val="both"/>
      <w:textAlignment w:val="auto"/>
    </w:pPr>
    <w:rPr>
      <w:lang w:val="lt-LT" w:eastAsia="en-US"/>
    </w:rPr>
  </w:style>
  <w:style w:type="character" w:customStyle="1" w:styleId="Heading1Char">
    <w:name w:val="Heading 1 Char"/>
    <w:basedOn w:val="DefaultParagraphFont"/>
    <w:link w:val="Heading1"/>
    <w:uiPriority w:val="2"/>
    <w:rsid w:val="00486888"/>
    <w:rPr>
      <w:rFonts w:ascii="Arial" w:hAnsi="Arial"/>
      <w:b/>
      <w:kern w:val="1"/>
      <w:sz w:val="32"/>
      <w:lang w:val="en-GB" w:eastAsia="ar-SA"/>
    </w:rPr>
  </w:style>
  <w:style w:type="character" w:customStyle="1" w:styleId="Heading3Char">
    <w:name w:val="Heading 3 Char"/>
    <w:basedOn w:val="DefaultParagraphFont"/>
    <w:link w:val="Heading3"/>
    <w:uiPriority w:val="2"/>
    <w:rsid w:val="00486888"/>
    <w:rPr>
      <w:sz w:val="24"/>
      <w:lang w:val="en-GB" w:eastAsia="ar-SA"/>
    </w:rPr>
  </w:style>
  <w:style w:type="character" w:customStyle="1" w:styleId="Heading5Char">
    <w:name w:val="Heading 5 Char"/>
    <w:basedOn w:val="DefaultParagraphFont"/>
    <w:link w:val="Heading5"/>
    <w:uiPriority w:val="9"/>
    <w:rsid w:val="00486888"/>
    <w:rPr>
      <w:b/>
      <w:bCs/>
      <w:sz w:val="22"/>
      <w:szCs w:val="22"/>
      <w:lang w:val="en-GB" w:eastAsia="ar-SA"/>
    </w:rPr>
  </w:style>
  <w:style w:type="paragraph" w:customStyle="1" w:styleId="BodyText20">
    <w:name w:val="Body Text2"/>
    <w:rsid w:val="00486888"/>
    <w:pPr>
      <w:autoSpaceDE w:val="0"/>
      <w:autoSpaceDN w:val="0"/>
      <w:adjustRightInd w:val="0"/>
      <w:ind w:firstLine="312"/>
      <w:jc w:val="both"/>
    </w:pPr>
    <w:rPr>
      <w:rFonts w:ascii="TimesLT" w:hAnsi="TimesLT"/>
      <w:lang w:val="en-US" w:eastAsia="en-US"/>
    </w:rPr>
  </w:style>
  <w:style w:type="paragraph" w:customStyle="1" w:styleId="CentrBold">
    <w:name w:val="CentrBold"/>
    <w:rsid w:val="00486888"/>
    <w:pPr>
      <w:autoSpaceDE w:val="0"/>
      <w:autoSpaceDN w:val="0"/>
      <w:adjustRightInd w:val="0"/>
      <w:jc w:val="center"/>
    </w:pPr>
    <w:rPr>
      <w:rFonts w:ascii="TimesLT" w:hAnsi="TimesLT"/>
      <w:b/>
      <w:bCs/>
      <w:caps/>
      <w:lang w:val="en-US" w:eastAsia="en-US"/>
    </w:rPr>
  </w:style>
  <w:style w:type="character" w:customStyle="1" w:styleId="LLCRedakcija">
    <w:name w:val="LLCRedakcija"/>
    <w:rsid w:val="00486888"/>
    <w:rPr>
      <w:i/>
    </w:rPr>
  </w:style>
  <w:style w:type="paragraph" w:customStyle="1" w:styleId="LLPPunktoRedakcija">
    <w:name w:val="LLPPunktoRedakcija"/>
    <w:basedOn w:val="LLPTekstas"/>
    <w:rsid w:val="00486888"/>
    <w:pPr>
      <w:tabs>
        <w:tab w:val="left" w:pos="992"/>
      </w:tabs>
      <w:ind w:left="992" w:hanging="425"/>
    </w:pPr>
  </w:style>
  <w:style w:type="numbering" w:customStyle="1" w:styleId="CowiHeadings">
    <w:name w:val="CowiHeadings"/>
    <w:basedOn w:val="NoList"/>
    <w:uiPriority w:val="99"/>
    <w:rsid w:val="00486888"/>
    <w:pPr>
      <w:numPr>
        <w:numId w:val="19"/>
      </w:numPr>
    </w:pPr>
  </w:style>
  <w:style w:type="numbering" w:customStyle="1" w:styleId="CowiTableBulletList">
    <w:name w:val="CowiTableBulletList"/>
    <w:basedOn w:val="NoList"/>
    <w:uiPriority w:val="99"/>
    <w:rsid w:val="00486888"/>
    <w:pPr>
      <w:numPr>
        <w:numId w:val="5"/>
      </w:numPr>
    </w:pPr>
  </w:style>
  <w:style w:type="paragraph" w:customStyle="1" w:styleId="TableBullet">
    <w:name w:val="Table Bullet"/>
    <w:basedOn w:val="Normal"/>
    <w:uiPriority w:val="7"/>
    <w:qFormat/>
    <w:rsid w:val="00486888"/>
    <w:pPr>
      <w:numPr>
        <w:numId w:val="5"/>
      </w:numPr>
      <w:suppressAutoHyphens w:val="0"/>
      <w:overflowPunct/>
      <w:autoSpaceDE/>
      <w:spacing w:after="120" w:line="220" w:lineRule="atLeast"/>
      <w:textAlignment w:val="auto"/>
    </w:pPr>
    <w:rPr>
      <w:rFonts w:ascii="Verdana" w:hAnsi="Verdana"/>
      <w:sz w:val="16"/>
      <w:szCs w:val="23"/>
      <w:lang w:val="lt-LT" w:eastAsia="da-DK"/>
    </w:rPr>
  </w:style>
  <w:style w:type="paragraph" w:customStyle="1" w:styleId="TableBullet2">
    <w:name w:val="Table Bullet 2"/>
    <w:basedOn w:val="TableBullet"/>
    <w:uiPriority w:val="7"/>
    <w:qFormat/>
    <w:rsid w:val="00486888"/>
    <w:pPr>
      <w:numPr>
        <w:ilvl w:val="1"/>
      </w:numPr>
    </w:pPr>
  </w:style>
  <w:style w:type="paragraph" w:customStyle="1" w:styleId="TableBullet3">
    <w:name w:val="Table Bullet 3"/>
    <w:basedOn w:val="TableBullet2"/>
    <w:uiPriority w:val="7"/>
    <w:qFormat/>
    <w:rsid w:val="00486888"/>
    <w:pPr>
      <w:numPr>
        <w:ilvl w:val="2"/>
      </w:numPr>
    </w:pPr>
  </w:style>
  <w:style w:type="paragraph" w:customStyle="1" w:styleId="ListBulletNoSpace">
    <w:name w:val="List Bullet NoSpace"/>
    <w:basedOn w:val="ListBullet"/>
    <w:qFormat/>
    <w:rsid w:val="00486888"/>
    <w:pPr>
      <w:tabs>
        <w:tab w:val="num" w:pos="425"/>
      </w:tabs>
      <w:spacing w:after="0" w:line="280" w:lineRule="atLeast"/>
      <w:contextualSpacing w:val="0"/>
    </w:pPr>
    <w:rPr>
      <w:rFonts w:ascii="Times New Roman" w:eastAsia="Times New Roman" w:hAnsi="Times New Roman"/>
      <w:szCs w:val="20"/>
      <w:lang w:eastAsia="da-DK"/>
    </w:rPr>
  </w:style>
  <w:style w:type="paragraph" w:styleId="ListBullet">
    <w:name w:val="List Bullet"/>
    <w:basedOn w:val="Normal"/>
    <w:uiPriority w:val="4"/>
    <w:unhideWhenUsed/>
    <w:rsid w:val="00486888"/>
    <w:pPr>
      <w:numPr>
        <w:numId w:val="6"/>
      </w:numPr>
      <w:suppressAutoHyphens w:val="0"/>
      <w:overflowPunct/>
      <w:autoSpaceDE/>
      <w:spacing w:after="200" w:line="276" w:lineRule="auto"/>
      <w:contextualSpacing/>
      <w:textAlignment w:val="auto"/>
    </w:pPr>
    <w:rPr>
      <w:rFonts w:ascii="Calibri" w:eastAsia="Calibri" w:hAnsi="Calibri"/>
      <w:sz w:val="22"/>
      <w:szCs w:val="22"/>
      <w:lang w:val="lt-LT" w:eastAsia="en-US"/>
    </w:rPr>
  </w:style>
  <w:style w:type="paragraph" w:styleId="ListBullet2">
    <w:name w:val="List Bullet 2"/>
    <w:basedOn w:val="ListBullet"/>
    <w:uiPriority w:val="4"/>
    <w:rsid w:val="00486888"/>
    <w:pPr>
      <w:numPr>
        <w:numId w:val="0"/>
      </w:numPr>
      <w:tabs>
        <w:tab w:val="num" w:pos="851"/>
      </w:tabs>
      <w:spacing w:after="280" w:line="280" w:lineRule="atLeast"/>
      <w:ind w:left="851" w:hanging="426"/>
      <w:contextualSpacing w:val="0"/>
    </w:pPr>
    <w:rPr>
      <w:rFonts w:ascii="Times New Roman" w:eastAsia="Times New Roman" w:hAnsi="Times New Roman"/>
      <w:szCs w:val="20"/>
      <w:lang w:eastAsia="da-DK"/>
    </w:rPr>
  </w:style>
  <w:style w:type="numbering" w:customStyle="1" w:styleId="CowiBulletList">
    <w:name w:val="CowiBulletList"/>
    <w:basedOn w:val="NoList"/>
    <w:rsid w:val="00486888"/>
    <w:pPr>
      <w:numPr>
        <w:numId w:val="13"/>
      </w:numPr>
    </w:pPr>
  </w:style>
  <w:style w:type="paragraph" w:styleId="ListBullet3">
    <w:name w:val="List Bullet 3"/>
    <w:basedOn w:val="ListBullet2"/>
    <w:uiPriority w:val="4"/>
    <w:rsid w:val="00486888"/>
    <w:pPr>
      <w:tabs>
        <w:tab w:val="clear" w:pos="851"/>
        <w:tab w:val="left" w:pos="1276"/>
      </w:tabs>
      <w:ind w:left="1276" w:hanging="425"/>
    </w:pPr>
  </w:style>
  <w:style w:type="paragraph" w:styleId="ListBullet4">
    <w:name w:val="List Bullet 4"/>
    <w:basedOn w:val="Normal"/>
    <w:uiPriority w:val="4"/>
    <w:unhideWhenUsed/>
    <w:rsid w:val="00486888"/>
    <w:pPr>
      <w:tabs>
        <w:tab w:val="num" w:pos="1701"/>
      </w:tabs>
      <w:suppressAutoHyphens w:val="0"/>
      <w:overflowPunct/>
      <w:autoSpaceDE/>
      <w:spacing w:line="270" w:lineRule="atLeast"/>
      <w:ind w:left="1701" w:hanging="425"/>
      <w:textAlignment w:val="auto"/>
    </w:pPr>
    <w:rPr>
      <w:sz w:val="22"/>
      <w:lang w:val="lt-LT" w:eastAsia="da-DK"/>
    </w:rPr>
  </w:style>
  <w:style w:type="numbering" w:customStyle="1" w:styleId="CowiTableNumberList">
    <w:name w:val="CowiTableNumberList"/>
    <w:basedOn w:val="NoList"/>
    <w:uiPriority w:val="99"/>
    <w:rsid w:val="00486888"/>
    <w:pPr>
      <w:numPr>
        <w:numId w:val="8"/>
      </w:numPr>
    </w:pPr>
  </w:style>
  <w:style w:type="paragraph" w:customStyle="1" w:styleId="TableNumber">
    <w:name w:val="Table Number"/>
    <w:basedOn w:val="Normal"/>
    <w:uiPriority w:val="7"/>
    <w:qFormat/>
    <w:rsid w:val="00486888"/>
    <w:pPr>
      <w:numPr>
        <w:numId w:val="8"/>
      </w:numPr>
      <w:suppressAutoHyphens w:val="0"/>
      <w:overflowPunct/>
      <w:autoSpaceDE/>
      <w:spacing w:after="120" w:line="220" w:lineRule="atLeast"/>
      <w:textAlignment w:val="auto"/>
    </w:pPr>
    <w:rPr>
      <w:rFonts w:ascii="Verdana" w:hAnsi="Verdana"/>
      <w:sz w:val="16"/>
      <w:szCs w:val="23"/>
      <w:lang w:val="lt-LT" w:eastAsia="da-DK"/>
    </w:rPr>
  </w:style>
  <w:style w:type="paragraph" w:customStyle="1" w:styleId="TableNumber2">
    <w:name w:val="Table Number 2"/>
    <w:basedOn w:val="TableNumber"/>
    <w:uiPriority w:val="7"/>
    <w:qFormat/>
    <w:rsid w:val="00486888"/>
    <w:pPr>
      <w:numPr>
        <w:ilvl w:val="1"/>
      </w:numPr>
    </w:pPr>
  </w:style>
  <w:style w:type="paragraph" w:customStyle="1" w:styleId="TableNumber3">
    <w:name w:val="Table Number 3"/>
    <w:basedOn w:val="TableNumber2"/>
    <w:uiPriority w:val="7"/>
    <w:qFormat/>
    <w:rsid w:val="00486888"/>
    <w:pPr>
      <w:numPr>
        <w:ilvl w:val="2"/>
      </w:numPr>
    </w:pPr>
  </w:style>
  <w:style w:type="numbering" w:styleId="1ai">
    <w:name w:val="Outline List 1"/>
    <w:basedOn w:val="NoList"/>
    <w:rsid w:val="00486888"/>
    <w:pPr>
      <w:numPr>
        <w:numId w:val="9"/>
      </w:numPr>
    </w:pPr>
  </w:style>
  <w:style w:type="paragraph" w:customStyle="1" w:styleId="Table">
    <w:name w:val="Table"/>
    <w:basedOn w:val="Normal"/>
    <w:link w:val="TableChar"/>
    <w:rsid w:val="00486888"/>
    <w:pPr>
      <w:suppressAutoHyphens w:val="0"/>
      <w:overflowPunct/>
      <w:autoSpaceDE/>
      <w:spacing w:before="60" w:after="120" w:line="220" w:lineRule="atLeast"/>
      <w:textAlignment w:val="auto"/>
    </w:pPr>
    <w:rPr>
      <w:rFonts w:ascii="Arial" w:hAnsi="Arial" w:cs="Arial"/>
      <w:sz w:val="18"/>
      <w:lang w:val="lt-LT" w:eastAsia="da-DK"/>
    </w:rPr>
  </w:style>
  <w:style w:type="character" w:styleId="FollowedHyperlink">
    <w:name w:val="FollowedHyperlink"/>
    <w:uiPriority w:val="99"/>
    <w:semiHidden/>
    <w:unhideWhenUsed/>
    <w:rsid w:val="00486888"/>
    <w:rPr>
      <w:color w:val="954F72"/>
      <w:u w:val="single"/>
    </w:rPr>
  </w:style>
  <w:style w:type="numbering" w:styleId="111111">
    <w:name w:val="Outline List 2"/>
    <w:basedOn w:val="NoList"/>
    <w:rsid w:val="00486888"/>
    <w:pPr>
      <w:numPr>
        <w:numId w:val="12"/>
      </w:numPr>
    </w:pPr>
  </w:style>
  <w:style w:type="numbering" w:customStyle="1" w:styleId="CowiHeaders">
    <w:name w:val="CowiHeaders"/>
    <w:basedOn w:val="NoList"/>
    <w:uiPriority w:val="99"/>
    <w:rsid w:val="00486888"/>
    <w:pPr>
      <w:numPr>
        <w:numId w:val="14"/>
      </w:numPr>
    </w:pPr>
  </w:style>
  <w:style w:type="numbering" w:styleId="ArticleSection">
    <w:name w:val="Outline List 3"/>
    <w:basedOn w:val="NoList"/>
    <w:uiPriority w:val="99"/>
    <w:semiHidden/>
    <w:unhideWhenUsed/>
    <w:rsid w:val="00486888"/>
    <w:pPr>
      <w:numPr>
        <w:numId w:val="15"/>
      </w:numPr>
    </w:pPr>
  </w:style>
  <w:style w:type="paragraph" w:customStyle="1" w:styleId="BodyText4">
    <w:name w:val="Body Text4"/>
    <w:rsid w:val="00486888"/>
    <w:pPr>
      <w:suppressAutoHyphens/>
      <w:autoSpaceDE w:val="0"/>
      <w:ind w:firstLine="312"/>
      <w:jc w:val="both"/>
    </w:pPr>
    <w:rPr>
      <w:rFonts w:ascii="TimesLT" w:hAnsi="TimesLT" w:cs="TimesLT"/>
      <w:kern w:val="1"/>
      <w:lang w:val="en-US" w:eastAsia="zh-CN"/>
    </w:rPr>
  </w:style>
  <w:style w:type="character" w:customStyle="1" w:styleId="TableChar">
    <w:name w:val="Table Char"/>
    <w:link w:val="Table"/>
    <w:locked/>
    <w:rsid w:val="003E6DA0"/>
    <w:rPr>
      <w:rFonts w:ascii="Arial" w:hAnsi="Arial" w:cs="Arial"/>
      <w:sz w:val="18"/>
      <w:lang w:eastAsia="da-DK"/>
    </w:rPr>
  </w:style>
  <w:style w:type="paragraph" w:customStyle="1" w:styleId="TableTextNoSpace">
    <w:name w:val="Table Text NoSpace"/>
    <w:basedOn w:val="Normal"/>
    <w:uiPriority w:val="7"/>
    <w:qFormat/>
    <w:rsid w:val="003E6DA0"/>
    <w:pPr>
      <w:pBdr>
        <w:top w:val="none" w:sz="0" w:space="0" w:color="000000"/>
        <w:left w:val="none" w:sz="0" w:space="0" w:color="000000"/>
        <w:bottom w:val="none" w:sz="0" w:space="0" w:color="000000"/>
        <w:right w:val="none" w:sz="0" w:space="0" w:color="000000"/>
      </w:pBdr>
      <w:suppressAutoHyphens w:val="0"/>
      <w:overflowPunct/>
      <w:autoSpaceDE/>
      <w:spacing w:after="200" w:line="220" w:lineRule="atLeast"/>
    </w:pPr>
    <w:rPr>
      <w:rFonts w:ascii="Verdana" w:hAnsi="Verdana" w:cs="Verdana"/>
      <w:kern w:val="1"/>
      <w:sz w:val="16"/>
      <w:szCs w:val="23"/>
      <w:lang w:val="lt-LT" w:eastAsia="zh-CN"/>
    </w:rPr>
  </w:style>
  <w:style w:type="paragraph" w:customStyle="1" w:styleId="BodytextNospace">
    <w:name w:val="Body text Nospace"/>
    <w:basedOn w:val="BodyText"/>
    <w:next w:val="BodyText"/>
    <w:rsid w:val="003E6DA0"/>
    <w:pPr>
      <w:pBdr>
        <w:top w:val="none" w:sz="0" w:space="0" w:color="000000"/>
        <w:left w:val="none" w:sz="0" w:space="0" w:color="000000"/>
        <w:bottom w:val="none" w:sz="0" w:space="0" w:color="000000"/>
        <w:right w:val="none" w:sz="0" w:space="0" w:color="000000"/>
      </w:pBdr>
      <w:suppressAutoHyphens w:val="0"/>
      <w:overflowPunct/>
      <w:autoSpaceDE/>
      <w:spacing w:after="140" w:line="270" w:lineRule="atLeast"/>
    </w:pPr>
    <w:rPr>
      <w:rFonts w:ascii="Arial" w:hAnsi="Arial" w:cs="Arial"/>
      <w:color w:val="0000FF"/>
      <w:kern w:val="1"/>
      <w:sz w:val="22"/>
      <w:lang w:val="en-US" w:eastAsia="zh-CN"/>
    </w:rPr>
  </w:style>
  <w:style w:type="paragraph" w:customStyle="1" w:styleId="TableText">
    <w:name w:val="Table Text"/>
    <w:basedOn w:val="Normal"/>
    <w:qFormat/>
    <w:rsid w:val="003E6DA0"/>
    <w:pPr>
      <w:pBdr>
        <w:top w:val="none" w:sz="0" w:space="0" w:color="000000"/>
        <w:left w:val="none" w:sz="0" w:space="0" w:color="000000"/>
        <w:bottom w:val="none" w:sz="0" w:space="0" w:color="000000"/>
        <w:right w:val="none" w:sz="0" w:space="0" w:color="000000"/>
      </w:pBdr>
      <w:suppressAutoHyphens w:val="0"/>
      <w:overflowPunct/>
      <w:autoSpaceDE/>
      <w:spacing w:before="60" w:after="60" w:line="276" w:lineRule="auto"/>
    </w:pPr>
    <w:rPr>
      <w:rFonts w:ascii="Arial" w:eastAsia="SimSun" w:hAnsi="Arial" w:cs="Arial"/>
      <w:kern w:val="1"/>
      <w:sz w:val="18"/>
      <w:lang w:val="lt-LT" w:eastAsia="zh-CN"/>
    </w:rPr>
  </w:style>
  <w:style w:type="paragraph" w:customStyle="1" w:styleId="Tableitalic">
    <w:name w:val="Table italic"/>
    <w:basedOn w:val="Normal"/>
    <w:rsid w:val="003E6DA0"/>
    <w:pPr>
      <w:pBdr>
        <w:top w:val="none" w:sz="0" w:space="0" w:color="000000"/>
        <w:left w:val="none" w:sz="0" w:space="0" w:color="000000"/>
        <w:bottom w:val="none" w:sz="0" w:space="0" w:color="000000"/>
        <w:right w:val="none" w:sz="0" w:space="0" w:color="000000"/>
      </w:pBdr>
      <w:suppressAutoHyphens w:val="0"/>
      <w:overflowPunct/>
      <w:autoSpaceDE/>
      <w:spacing w:before="60" w:after="60" w:line="220" w:lineRule="atLeast"/>
    </w:pPr>
    <w:rPr>
      <w:rFonts w:ascii="Calibri" w:hAnsi="Calibri"/>
      <w:i/>
      <w:kern w:val="1"/>
      <w:sz w:val="20"/>
      <w:lang w:val="lt-LT" w:eastAsia="zh-CN"/>
    </w:rPr>
  </w:style>
  <w:style w:type="character" w:customStyle="1" w:styleId="NoSpacingChar">
    <w:name w:val="No Spacing Char"/>
    <w:link w:val="NoSpacing"/>
    <w:uiPriority w:val="1"/>
    <w:rsid w:val="0033478D"/>
    <w:rPr>
      <w:sz w:val="24"/>
      <w:szCs w:val="24"/>
    </w:rPr>
  </w:style>
  <w:style w:type="paragraph" w:customStyle="1" w:styleId="TableParagraph">
    <w:name w:val="Table Paragraph"/>
    <w:basedOn w:val="Normal"/>
    <w:qFormat/>
    <w:rsid w:val="0033478D"/>
    <w:pPr>
      <w:widowControl w:val="0"/>
      <w:suppressAutoHyphens w:val="0"/>
      <w:overflowPunct/>
      <w:autoSpaceDE/>
      <w:textAlignment w:val="auto"/>
    </w:pPr>
    <w:rPr>
      <w:rFonts w:ascii="Calibri" w:eastAsia="Calibri" w:hAnsi="Calibri"/>
      <w:sz w:val="22"/>
      <w:szCs w:val="22"/>
      <w:lang w:val="en-US" w:eastAsia="en-US"/>
    </w:rPr>
  </w:style>
  <w:style w:type="character" w:customStyle="1" w:styleId="ListParagraphChar">
    <w:name w:val="List Paragraph Char"/>
    <w:aliases w:val="TES_tekst-punktais Char,List Paragraph Red Char,Bullet EY Char,Buletai Char,List Paragraph21 Char,List Paragraph1 Char,List Paragraph2 Char,lp1 Char,Bullet 1 Char,Use Case List Paragraph Char,Numbering Char,ERP-List Paragraph Char"/>
    <w:link w:val="ListParagraph"/>
    <w:locked/>
    <w:rsid w:val="00E1594E"/>
    <w:rPr>
      <w:rFonts w:ascii="Calibri" w:eastAsia="Calibri" w:hAnsi="Calibri"/>
      <w:sz w:val="22"/>
      <w:szCs w:val="22"/>
      <w:lang w:eastAsia="en-US"/>
    </w:rPr>
  </w:style>
  <w:style w:type="paragraph" w:customStyle="1" w:styleId="FooterText">
    <w:name w:val="Footer Text"/>
    <w:basedOn w:val="Normal"/>
    <w:rsid w:val="00802EFB"/>
    <w:pPr>
      <w:tabs>
        <w:tab w:val="left" w:pos="1134"/>
      </w:tabs>
      <w:suppressAutoHyphens w:val="0"/>
      <w:overflowPunct/>
      <w:autoSpaceDE/>
      <w:textAlignment w:val="auto"/>
    </w:pPr>
    <w:rPr>
      <w:rFonts w:ascii="Arial" w:hAnsi="Arial" w:cs="Calibri"/>
      <w:w w:val="95"/>
      <w:sz w:val="12"/>
      <w:lang w:val="lt-LT"/>
    </w:rPr>
  </w:style>
  <w:style w:type="paragraph" w:customStyle="1" w:styleId="Standard">
    <w:name w:val="Standard"/>
    <w:basedOn w:val="Normal"/>
    <w:link w:val="StandardChar"/>
    <w:qFormat/>
    <w:rsid w:val="00B11788"/>
    <w:pPr>
      <w:suppressAutoHyphens w:val="0"/>
      <w:overflowPunct/>
      <w:autoSpaceDN w:val="0"/>
      <w:adjustRightInd w:val="0"/>
      <w:ind w:firstLine="312"/>
      <w:jc w:val="both"/>
      <w:textAlignment w:val="auto"/>
    </w:pPr>
    <w:rPr>
      <w:rFonts w:ascii="Arial" w:hAnsi="Arial" w:cs="Arial"/>
      <w:kern w:val="1"/>
      <w:sz w:val="32"/>
      <w:lang w:val="en-US" w:eastAsia="en-US"/>
    </w:rPr>
  </w:style>
  <w:style w:type="character" w:customStyle="1" w:styleId="StandardChar">
    <w:name w:val="Standard Char"/>
    <w:basedOn w:val="DefaultParagraphFont"/>
    <w:link w:val="Standard"/>
    <w:rsid w:val="00B11788"/>
    <w:rPr>
      <w:rFonts w:ascii="Arial" w:hAnsi="Arial" w:cs="Arial"/>
      <w:kern w:val="1"/>
      <w:sz w:val="32"/>
      <w:lang w:val="en-US" w:eastAsia="en-US"/>
    </w:rPr>
  </w:style>
  <w:style w:type="paragraph" w:customStyle="1" w:styleId="2LVL">
    <w:name w:val="2 LVL"/>
    <w:basedOn w:val="Normal"/>
    <w:qFormat/>
    <w:rsid w:val="006120FD"/>
    <w:pPr>
      <w:numPr>
        <w:ilvl w:val="1"/>
        <w:numId w:val="27"/>
      </w:numPr>
      <w:suppressAutoHyphens w:val="0"/>
      <w:overflowPunct/>
      <w:autoSpaceDE/>
      <w:spacing w:before="120" w:after="120" w:line="276" w:lineRule="auto"/>
      <w:textAlignment w:val="auto"/>
    </w:pPr>
    <w:rPr>
      <w:rFonts w:ascii="Arial" w:hAnsi="Arial"/>
      <w:b/>
      <w:sz w:val="20"/>
      <w:szCs w:val="24"/>
      <w:lang w:val="lt-LT" w:eastAsia="en-US"/>
    </w:rPr>
  </w:style>
  <w:style w:type="paragraph" w:customStyle="1" w:styleId="1LVL">
    <w:name w:val="1 LVL"/>
    <w:basedOn w:val="Normal"/>
    <w:qFormat/>
    <w:rsid w:val="006120FD"/>
    <w:pPr>
      <w:numPr>
        <w:numId w:val="27"/>
      </w:numPr>
      <w:suppressAutoHyphens w:val="0"/>
      <w:overflowPunct/>
      <w:autoSpaceDE/>
      <w:spacing w:before="120" w:after="120" w:line="276" w:lineRule="auto"/>
      <w:textAlignment w:val="auto"/>
    </w:pPr>
    <w:rPr>
      <w:rFonts w:ascii="Arial" w:hAnsi="Arial"/>
      <w:b/>
      <w:caps/>
      <w:sz w:val="20"/>
      <w:szCs w:val="24"/>
      <w:lang w:val="lt-LT" w:eastAsia="en-US"/>
    </w:rPr>
  </w:style>
  <w:style w:type="paragraph" w:customStyle="1" w:styleId="3LVL">
    <w:name w:val="3 LVL"/>
    <w:basedOn w:val="Normal"/>
    <w:qFormat/>
    <w:rsid w:val="006120FD"/>
    <w:pPr>
      <w:keepNext/>
      <w:numPr>
        <w:ilvl w:val="2"/>
        <w:numId w:val="27"/>
      </w:numPr>
      <w:suppressAutoHyphens w:val="0"/>
      <w:overflowPunct/>
      <w:autoSpaceDE/>
      <w:spacing w:before="120" w:after="120" w:line="276" w:lineRule="auto"/>
      <w:ind w:left="505" w:hanging="505"/>
      <w:textAlignment w:val="auto"/>
    </w:pPr>
    <w:rPr>
      <w:rFonts w:ascii="Arial" w:hAnsi="Arial"/>
      <w:b/>
      <w:sz w:val="20"/>
      <w:szCs w:val="24"/>
      <w:lang w:val="lt-LT" w:eastAsia="en-US"/>
    </w:rPr>
  </w:style>
  <w:style w:type="paragraph" w:customStyle="1" w:styleId="Tvarkingas">
    <w:name w:val="Tvarkingas"/>
    <w:basedOn w:val="Normal"/>
    <w:qFormat/>
    <w:rsid w:val="0022358F"/>
    <w:pPr>
      <w:suppressAutoHyphens w:val="0"/>
      <w:overflowPunct/>
      <w:autoSpaceDE/>
      <w:spacing w:after="200" w:line="360" w:lineRule="auto"/>
      <w:ind w:firstLine="720"/>
      <w:jc w:val="both"/>
      <w:textAlignment w:val="auto"/>
    </w:pPr>
    <w:rPr>
      <w:lang w:val="lt-LT" w:eastAsia="en-US"/>
    </w:rPr>
  </w:style>
  <w:style w:type="paragraph" w:customStyle="1" w:styleId="Style6">
    <w:name w:val="Style6"/>
    <w:basedOn w:val="Normal"/>
    <w:rsid w:val="00501035"/>
    <w:pPr>
      <w:widowControl w:val="0"/>
      <w:suppressAutoHyphens w:val="0"/>
      <w:overflowPunct/>
      <w:autoSpaceDN w:val="0"/>
      <w:adjustRightInd w:val="0"/>
      <w:spacing w:line="386" w:lineRule="exact"/>
      <w:jc w:val="both"/>
      <w:textAlignment w:val="auto"/>
    </w:pPr>
    <w:rPr>
      <w:rFonts w:ascii="Franklin Gothic Medium" w:hAnsi="Franklin Gothic Medium"/>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952979">
      <w:bodyDiv w:val="1"/>
      <w:marLeft w:val="0"/>
      <w:marRight w:val="0"/>
      <w:marTop w:val="0"/>
      <w:marBottom w:val="0"/>
      <w:divBdr>
        <w:top w:val="none" w:sz="0" w:space="0" w:color="auto"/>
        <w:left w:val="none" w:sz="0" w:space="0" w:color="auto"/>
        <w:bottom w:val="none" w:sz="0" w:space="0" w:color="auto"/>
        <w:right w:val="none" w:sz="0" w:space="0" w:color="auto"/>
      </w:divBdr>
    </w:div>
    <w:div w:id="282688269">
      <w:bodyDiv w:val="1"/>
      <w:marLeft w:val="0"/>
      <w:marRight w:val="0"/>
      <w:marTop w:val="0"/>
      <w:marBottom w:val="0"/>
      <w:divBdr>
        <w:top w:val="none" w:sz="0" w:space="0" w:color="auto"/>
        <w:left w:val="none" w:sz="0" w:space="0" w:color="auto"/>
        <w:bottom w:val="none" w:sz="0" w:space="0" w:color="auto"/>
        <w:right w:val="none" w:sz="0" w:space="0" w:color="auto"/>
      </w:divBdr>
    </w:div>
    <w:div w:id="368536056">
      <w:bodyDiv w:val="1"/>
      <w:marLeft w:val="0"/>
      <w:marRight w:val="0"/>
      <w:marTop w:val="0"/>
      <w:marBottom w:val="0"/>
      <w:divBdr>
        <w:top w:val="none" w:sz="0" w:space="0" w:color="auto"/>
        <w:left w:val="none" w:sz="0" w:space="0" w:color="auto"/>
        <w:bottom w:val="none" w:sz="0" w:space="0" w:color="auto"/>
        <w:right w:val="none" w:sz="0" w:space="0" w:color="auto"/>
      </w:divBdr>
    </w:div>
    <w:div w:id="432214884">
      <w:bodyDiv w:val="1"/>
      <w:marLeft w:val="0"/>
      <w:marRight w:val="0"/>
      <w:marTop w:val="0"/>
      <w:marBottom w:val="0"/>
      <w:divBdr>
        <w:top w:val="none" w:sz="0" w:space="0" w:color="auto"/>
        <w:left w:val="none" w:sz="0" w:space="0" w:color="auto"/>
        <w:bottom w:val="none" w:sz="0" w:space="0" w:color="auto"/>
        <w:right w:val="none" w:sz="0" w:space="0" w:color="auto"/>
      </w:divBdr>
    </w:div>
    <w:div w:id="570385472">
      <w:bodyDiv w:val="1"/>
      <w:marLeft w:val="0"/>
      <w:marRight w:val="0"/>
      <w:marTop w:val="0"/>
      <w:marBottom w:val="0"/>
      <w:divBdr>
        <w:top w:val="none" w:sz="0" w:space="0" w:color="auto"/>
        <w:left w:val="none" w:sz="0" w:space="0" w:color="auto"/>
        <w:bottom w:val="none" w:sz="0" w:space="0" w:color="auto"/>
        <w:right w:val="none" w:sz="0" w:space="0" w:color="auto"/>
      </w:divBdr>
    </w:div>
    <w:div w:id="1194419597">
      <w:bodyDiv w:val="1"/>
      <w:marLeft w:val="0"/>
      <w:marRight w:val="0"/>
      <w:marTop w:val="0"/>
      <w:marBottom w:val="0"/>
      <w:divBdr>
        <w:top w:val="none" w:sz="0" w:space="0" w:color="auto"/>
        <w:left w:val="none" w:sz="0" w:space="0" w:color="auto"/>
        <w:bottom w:val="none" w:sz="0" w:space="0" w:color="auto"/>
        <w:right w:val="none" w:sz="0" w:space="0" w:color="auto"/>
      </w:divBdr>
    </w:div>
    <w:div w:id="1337727624">
      <w:bodyDiv w:val="1"/>
      <w:marLeft w:val="0"/>
      <w:marRight w:val="0"/>
      <w:marTop w:val="0"/>
      <w:marBottom w:val="0"/>
      <w:divBdr>
        <w:top w:val="none" w:sz="0" w:space="0" w:color="auto"/>
        <w:left w:val="none" w:sz="0" w:space="0" w:color="auto"/>
        <w:bottom w:val="none" w:sz="0" w:space="0" w:color="auto"/>
        <w:right w:val="none" w:sz="0" w:space="0" w:color="auto"/>
      </w:divBdr>
    </w:div>
    <w:div w:id="1458639703">
      <w:bodyDiv w:val="1"/>
      <w:marLeft w:val="0"/>
      <w:marRight w:val="0"/>
      <w:marTop w:val="0"/>
      <w:marBottom w:val="0"/>
      <w:divBdr>
        <w:top w:val="none" w:sz="0" w:space="0" w:color="auto"/>
        <w:left w:val="none" w:sz="0" w:space="0" w:color="auto"/>
        <w:bottom w:val="none" w:sz="0" w:space="0" w:color="auto"/>
        <w:right w:val="none" w:sz="0" w:space="0" w:color="auto"/>
      </w:divBdr>
    </w:div>
    <w:div w:id="1637442675">
      <w:bodyDiv w:val="1"/>
      <w:marLeft w:val="0"/>
      <w:marRight w:val="0"/>
      <w:marTop w:val="0"/>
      <w:marBottom w:val="0"/>
      <w:divBdr>
        <w:top w:val="none" w:sz="0" w:space="0" w:color="auto"/>
        <w:left w:val="none" w:sz="0" w:space="0" w:color="auto"/>
        <w:bottom w:val="none" w:sz="0" w:space="0" w:color="auto"/>
        <w:right w:val="none" w:sz="0" w:space="0" w:color="auto"/>
      </w:divBdr>
    </w:div>
    <w:div w:id="1773429255">
      <w:bodyDiv w:val="1"/>
      <w:marLeft w:val="0"/>
      <w:marRight w:val="0"/>
      <w:marTop w:val="0"/>
      <w:marBottom w:val="0"/>
      <w:divBdr>
        <w:top w:val="none" w:sz="0" w:space="0" w:color="auto"/>
        <w:left w:val="none" w:sz="0" w:space="0" w:color="auto"/>
        <w:bottom w:val="none" w:sz="0" w:space="0" w:color="auto"/>
        <w:right w:val="none" w:sz="0" w:space="0" w:color="auto"/>
      </w:divBdr>
    </w:div>
    <w:div w:id="1800799784">
      <w:bodyDiv w:val="1"/>
      <w:marLeft w:val="0"/>
      <w:marRight w:val="0"/>
      <w:marTop w:val="0"/>
      <w:marBottom w:val="0"/>
      <w:divBdr>
        <w:top w:val="none" w:sz="0" w:space="0" w:color="auto"/>
        <w:left w:val="none" w:sz="0" w:space="0" w:color="auto"/>
        <w:bottom w:val="none" w:sz="0" w:space="0" w:color="auto"/>
        <w:right w:val="none" w:sz="0" w:space="0" w:color="auto"/>
      </w:divBdr>
    </w:div>
    <w:div w:id="2147115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69C718-4792-4115-8FE7-11EF60119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2993</TotalTime>
  <Pages>1</Pages>
  <Words>2887</Words>
  <Characters>1646</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BRĖŽINIŲ ŽINIARAŠTIS</vt:lpstr>
      <vt:lpstr>BRĖŽINIŲ ŽINIARAŠTIS</vt:lpstr>
    </vt:vector>
  </TitlesOfParts>
  <Company>Grizli777</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BRĖŽINIŲ ŽINIARAŠTIS</dc:title>
  <dc:subject/>
  <dc:creator>Algimantas Raubiska</dc:creator>
  <cp:keywords/>
  <cp:lastModifiedBy>Daina Dragatienė</cp:lastModifiedBy>
  <cp:revision>228</cp:revision>
  <cp:lastPrinted>2024-11-29T11:49:00Z</cp:lastPrinted>
  <dcterms:created xsi:type="dcterms:W3CDTF">2020-05-25T15:36:00Z</dcterms:created>
  <dcterms:modified xsi:type="dcterms:W3CDTF">2024-11-29T11:49:00Z</dcterms:modified>
</cp:coreProperties>
</file>